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FE70EC" w14:textId="77777777" w:rsidR="00D8609E" w:rsidRPr="00D8609E" w:rsidRDefault="00D8609E">
      <w:pPr>
        <w:spacing w:before="7" w:line="720" w:lineRule="exact"/>
        <w:ind w:left="611" w:right="-122"/>
        <w:rPr>
          <w:rFonts w:asciiTheme="minorHAnsi" w:eastAsia="Arial" w:hAnsiTheme="minorHAnsi" w:cstheme="minorHAnsi"/>
          <w:b/>
          <w:color w:val="343131"/>
          <w:spacing w:val="63"/>
          <w:w w:val="118"/>
          <w:position w:val="-5"/>
          <w:sz w:val="22"/>
          <w:szCs w:val="22"/>
        </w:rPr>
      </w:pPr>
    </w:p>
    <w:p w14:paraId="7E850483" w14:textId="77777777" w:rsidR="00977E72" w:rsidRPr="00D8609E" w:rsidRDefault="00977E72">
      <w:pPr>
        <w:spacing w:before="7" w:line="140" w:lineRule="exact"/>
        <w:rPr>
          <w:rFonts w:asciiTheme="minorHAnsi" w:hAnsiTheme="minorHAnsi" w:cstheme="minorHAnsi"/>
          <w:sz w:val="22"/>
          <w:szCs w:val="22"/>
        </w:rPr>
      </w:pPr>
    </w:p>
    <w:p w14:paraId="2F4C8B03" w14:textId="267DAC29" w:rsidR="00D8609E" w:rsidRPr="00D8609E" w:rsidRDefault="00D8609E" w:rsidP="00D8609E">
      <w:pPr>
        <w:spacing w:line="300" w:lineRule="exact"/>
        <w:ind w:right="96"/>
        <w:jc w:val="center"/>
        <w:rPr>
          <w:rFonts w:asciiTheme="minorHAnsi" w:hAnsiTheme="minorHAnsi" w:cstheme="minorHAnsi"/>
          <w:b/>
          <w:color w:val="343131"/>
          <w:w w:val="83"/>
          <w:position w:val="-1"/>
          <w:sz w:val="24"/>
          <w:szCs w:val="24"/>
        </w:rPr>
      </w:pPr>
      <w:r w:rsidRPr="00D8609E">
        <w:rPr>
          <w:rFonts w:asciiTheme="minorHAnsi" w:hAnsiTheme="minorHAnsi" w:cstheme="minorHAnsi"/>
          <w:b/>
          <w:color w:val="343131"/>
          <w:spacing w:val="5"/>
          <w:w w:val="88"/>
          <w:position w:val="-1"/>
          <w:sz w:val="24"/>
          <w:szCs w:val="24"/>
        </w:rPr>
        <w:t>TH</w:t>
      </w:r>
      <w:r w:rsidRPr="00D8609E">
        <w:rPr>
          <w:rFonts w:asciiTheme="minorHAnsi" w:hAnsiTheme="minorHAnsi" w:cstheme="minorHAnsi"/>
          <w:b/>
          <w:color w:val="343131"/>
          <w:w w:val="88"/>
          <w:position w:val="-1"/>
          <w:sz w:val="24"/>
          <w:szCs w:val="24"/>
        </w:rPr>
        <w:t xml:space="preserve">E </w:t>
      </w:r>
      <w:r w:rsidRPr="00D8609E">
        <w:rPr>
          <w:rFonts w:asciiTheme="minorHAnsi" w:hAnsiTheme="minorHAnsi" w:cstheme="minorHAnsi"/>
          <w:b/>
          <w:color w:val="343131"/>
          <w:spacing w:val="14"/>
          <w:w w:val="88"/>
          <w:position w:val="-1"/>
          <w:sz w:val="24"/>
          <w:szCs w:val="24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6"/>
          <w:w w:val="88"/>
          <w:position w:val="-1"/>
          <w:sz w:val="24"/>
          <w:szCs w:val="24"/>
        </w:rPr>
        <w:t>C</w:t>
      </w:r>
      <w:r w:rsidRPr="00D8609E">
        <w:rPr>
          <w:rFonts w:asciiTheme="minorHAnsi" w:hAnsiTheme="minorHAnsi" w:cstheme="minorHAnsi"/>
          <w:b/>
          <w:color w:val="343131"/>
          <w:spacing w:val="5"/>
          <w:w w:val="88"/>
          <w:position w:val="-1"/>
          <w:sz w:val="24"/>
          <w:szCs w:val="24"/>
        </w:rPr>
        <w:t>A</w:t>
      </w:r>
      <w:r w:rsidRPr="00D8609E">
        <w:rPr>
          <w:rFonts w:asciiTheme="minorHAnsi" w:hAnsiTheme="minorHAnsi" w:cstheme="minorHAnsi"/>
          <w:b/>
          <w:color w:val="343131"/>
          <w:spacing w:val="4"/>
          <w:w w:val="88"/>
          <w:position w:val="-1"/>
          <w:sz w:val="24"/>
          <w:szCs w:val="24"/>
        </w:rPr>
        <w:t>REE</w:t>
      </w:r>
      <w:r w:rsidRPr="00D8609E">
        <w:rPr>
          <w:rFonts w:asciiTheme="minorHAnsi" w:hAnsiTheme="minorHAnsi" w:cstheme="minorHAnsi"/>
          <w:b/>
          <w:color w:val="343131"/>
          <w:w w:val="88"/>
          <w:position w:val="-1"/>
          <w:sz w:val="24"/>
          <w:szCs w:val="24"/>
        </w:rPr>
        <w:t>R</w:t>
      </w:r>
      <w:r w:rsidRPr="00D8609E">
        <w:rPr>
          <w:rFonts w:asciiTheme="minorHAnsi" w:hAnsiTheme="minorHAnsi" w:cstheme="minorHAnsi"/>
          <w:b/>
          <w:color w:val="343131"/>
          <w:spacing w:val="6"/>
          <w:w w:val="88"/>
          <w:position w:val="-1"/>
          <w:sz w:val="24"/>
          <w:szCs w:val="24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8"/>
          <w:w w:val="96"/>
          <w:position w:val="-1"/>
          <w:sz w:val="24"/>
          <w:szCs w:val="24"/>
        </w:rPr>
        <w:t>C</w:t>
      </w:r>
      <w:r w:rsidRPr="00D8609E">
        <w:rPr>
          <w:rFonts w:asciiTheme="minorHAnsi" w:hAnsiTheme="minorHAnsi" w:cstheme="minorHAnsi"/>
          <w:b/>
          <w:color w:val="343131"/>
          <w:spacing w:val="5"/>
          <w:w w:val="77"/>
          <w:position w:val="-1"/>
          <w:sz w:val="24"/>
          <w:szCs w:val="24"/>
        </w:rPr>
        <w:t>E</w:t>
      </w:r>
      <w:r w:rsidRPr="00D8609E">
        <w:rPr>
          <w:rFonts w:asciiTheme="minorHAnsi" w:hAnsiTheme="minorHAnsi" w:cstheme="minorHAnsi"/>
          <w:b/>
          <w:color w:val="343131"/>
          <w:spacing w:val="8"/>
          <w:w w:val="96"/>
          <w:position w:val="-1"/>
          <w:sz w:val="24"/>
          <w:szCs w:val="24"/>
        </w:rPr>
        <w:t>N</w:t>
      </w:r>
      <w:r w:rsidRPr="00D8609E">
        <w:rPr>
          <w:rFonts w:asciiTheme="minorHAnsi" w:hAnsiTheme="minorHAnsi" w:cstheme="minorHAnsi"/>
          <w:b/>
          <w:color w:val="343131"/>
          <w:spacing w:val="5"/>
          <w:w w:val="85"/>
          <w:position w:val="-1"/>
          <w:sz w:val="24"/>
          <w:szCs w:val="24"/>
        </w:rPr>
        <w:t>T</w:t>
      </w:r>
      <w:r w:rsidRPr="00D8609E">
        <w:rPr>
          <w:rFonts w:asciiTheme="minorHAnsi" w:hAnsiTheme="minorHAnsi" w:cstheme="minorHAnsi"/>
          <w:b/>
          <w:color w:val="343131"/>
          <w:spacing w:val="4"/>
          <w:w w:val="80"/>
          <w:position w:val="-1"/>
          <w:sz w:val="24"/>
          <w:szCs w:val="24"/>
        </w:rPr>
        <w:t>E</w:t>
      </w:r>
      <w:r w:rsidRPr="00D8609E">
        <w:rPr>
          <w:rFonts w:asciiTheme="minorHAnsi" w:hAnsiTheme="minorHAnsi" w:cstheme="minorHAnsi"/>
          <w:b/>
          <w:color w:val="343131"/>
          <w:w w:val="83"/>
          <w:position w:val="-1"/>
          <w:sz w:val="24"/>
          <w:szCs w:val="24"/>
        </w:rPr>
        <w:t>R</w:t>
      </w:r>
    </w:p>
    <w:p w14:paraId="3E4271F8" w14:textId="77777777" w:rsidR="00D8609E" w:rsidRDefault="00D8609E" w:rsidP="00D8609E">
      <w:pPr>
        <w:spacing w:line="300" w:lineRule="exact"/>
        <w:ind w:left="666" w:right="96"/>
        <w:jc w:val="center"/>
        <w:rPr>
          <w:rFonts w:asciiTheme="minorHAnsi" w:hAnsiTheme="minorHAnsi" w:cstheme="minorHAnsi"/>
          <w:sz w:val="22"/>
          <w:szCs w:val="22"/>
        </w:rPr>
      </w:pPr>
    </w:p>
    <w:p w14:paraId="45302B93" w14:textId="13F8150F" w:rsidR="00977E72" w:rsidRPr="00D8609E" w:rsidRDefault="00D8609E" w:rsidP="00D8609E">
      <w:pPr>
        <w:spacing w:line="300" w:lineRule="exact"/>
        <w:ind w:right="96" w:firstLine="117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1"/>
          <w:spacing w:val="-5"/>
          <w:w w:val="108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343131"/>
          <w:spacing w:val="-3"/>
          <w:w w:val="108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1"/>
          <w:spacing w:val="-2"/>
          <w:w w:val="108"/>
          <w:sz w:val="22"/>
          <w:szCs w:val="22"/>
        </w:rPr>
        <w:t>rk</w:t>
      </w:r>
      <w:r w:rsidRPr="00D8609E">
        <w:rPr>
          <w:rFonts w:asciiTheme="minorHAnsi" w:hAnsiTheme="minorHAnsi" w:cstheme="minorHAnsi"/>
          <w:b/>
          <w:color w:val="343131"/>
          <w:spacing w:val="-3"/>
          <w:w w:val="108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1"/>
          <w:spacing w:val="-2"/>
          <w:w w:val="108"/>
          <w:sz w:val="22"/>
          <w:szCs w:val="22"/>
        </w:rPr>
        <w:t>ti</w:t>
      </w:r>
      <w:r w:rsidRPr="00D8609E">
        <w:rPr>
          <w:rFonts w:asciiTheme="minorHAnsi" w:hAnsiTheme="minorHAnsi" w:cstheme="minorHAnsi"/>
          <w:b/>
          <w:color w:val="343131"/>
          <w:spacing w:val="-3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1"/>
          <w:w w:val="108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343131"/>
          <w:spacing w:val="1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-23"/>
          <w:sz w:val="22"/>
          <w:szCs w:val="22"/>
        </w:rPr>
        <w:t>Y</w:t>
      </w:r>
      <w:r w:rsidRPr="00D8609E">
        <w:rPr>
          <w:rFonts w:asciiTheme="minorHAnsi" w:hAnsiTheme="minorHAnsi" w:cstheme="minorHAnsi"/>
          <w:b/>
          <w:color w:val="343131"/>
          <w:spacing w:val="-3"/>
          <w:sz w:val="22"/>
          <w:szCs w:val="22"/>
        </w:rPr>
        <w:t>ou</w:t>
      </w: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1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-9"/>
          <w:sz w:val="22"/>
          <w:szCs w:val="22"/>
        </w:rPr>
        <w:t>W</w:t>
      </w:r>
      <w:r w:rsidRPr="00D8609E">
        <w:rPr>
          <w:rFonts w:asciiTheme="minorHAnsi" w:hAnsiTheme="minorHAnsi" w:cstheme="minorHAnsi"/>
          <w:b/>
          <w:color w:val="343131"/>
          <w:spacing w:val="-3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1"/>
          <w:spacing w:val="-2"/>
          <w:w w:val="91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1"/>
          <w:w w:val="108"/>
          <w:sz w:val="22"/>
          <w:szCs w:val="22"/>
        </w:rPr>
        <w:t>k</w:t>
      </w:r>
    </w:p>
    <w:p w14:paraId="640487A8" w14:textId="77777777" w:rsidR="00977E72" w:rsidRPr="00D8609E" w:rsidRDefault="00D8609E">
      <w:pPr>
        <w:spacing w:before="15" w:line="261" w:lineRule="auto"/>
        <w:ind w:left="122" w:right="14" w:hanging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494646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09"/>
          <w:sz w:val="22"/>
          <w:szCs w:val="22"/>
        </w:rPr>
        <w:t>pp</w:t>
      </w:r>
      <w:r w:rsidRPr="00D8609E">
        <w:rPr>
          <w:rFonts w:asciiTheme="minorHAnsi" w:hAnsiTheme="minorHAnsi" w:cstheme="minorHAnsi"/>
          <w:color w:val="494646"/>
          <w:spacing w:val="-2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09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1"/>
          <w:w w:val="109"/>
          <w:sz w:val="22"/>
          <w:szCs w:val="22"/>
        </w:rPr>
        <w:t>tu</w:t>
      </w:r>
      <w:r w:rsidRPr="00D8609E">
        <w:rPr>
          <w:rFonts w:asciiTheme="minorHAnsi" w:hAnsiTheme="minorHAnsi" w:cstheme="minorHAnsi"/>
          <w:color w:val="343131"/>
          <w:w w:val="109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3"/>
          <w:w w:val="109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w w:val="109"/>
          <w:sz w:val="22"/>
          <w:szCs w:val="22"/>
        </w:rPr>
        <w:t>ty</w:t>
      </w:r>
      <w:r w:rsidRPr="00D8609E">
        <w:rPr>
          <w:rFonts w:asciiTheme="minorHAnsi" w:hAnsiTheme="minorHAnsi" w:cstheme="minorHAnsi"/>
          <w:color w:val="494646"/>
          <w:spacing w:val="23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"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"</w:t>
      </w:r>
      <w:r w:rsidRPr="00D8609E">
        <w:rPr>
          <w:rFonts w:asciiTheme="minorHAnsi" w:hAnsiTheme="minorHAnsi" w:cstheme="minorHAnsi"/>
          <w:color w:val="343131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w w:val="102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ex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er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nc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rc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it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w w:val="92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-2"/>
          <w:w w:val="9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w w:val="11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1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494646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10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1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110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rn </w:t>
      </w:r>
      <w:r w:rsidRPr="00D8609E">
        <w:rPr>
          <w:rFonts w:asciiTheme="minorHAnsi" w:hAnsiTheme="minorHAnsi" w:cstheme="minorHAnsi"/>
          <w:color w:val="343131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rc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te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1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6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ill</w:t>
      </w:r>
      <w:r w:rsidRPr="00D8609E">
        <w:rPr>
          <w:rFonts w:asciiTheme="minorHAnsi" w:hAnsiTheme="minorHAnsi" w:cstheme="minorHAnsi"/>
          <w:color w:val="343131"/>
          <w:spacing w:val="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q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5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a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w w:val="6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1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4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pl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6"/>
          <w:spacing w:val="-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2"/>
          <w:w w:val="105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ul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1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494646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j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6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x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w w:val="94"/>
          <w:sz w:val="22"/>
          <w:szCs w:val="22"/>
        </w:rPr>
        <w:t>s</w:t>
      </w:r>
    </w:p>
    <w:p w14:paraId="1CD52F65" w14:textId="77777777" w:rsidR="00977E72" w:rsidRPr="00D8609E" w:rsidRDefault="00D8609E">
      <w:pPr>
        <w:spacing w:line="220" w:lineRule="exact"/>
        <w:ind w:left="131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9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09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w w:val="109"/>
          <w:sz w:val="22"/>
          <w:szCs w:val="22"/>
        </w:rPr>
        <w:t>re</w:t>
      </w:r>
      <w:r w:rsidRPr="00D8609E">
        <w:rPr>
          <w:rFonts w:asciiTheme="minorHAnsi" w:hAnsiTheme="minorHAnsi" w:cstheme="minorHAnsi"/>
          <w:color w:val="494646"/>
          <w:spacing w:val="-1"/>
          <w:w w:val="10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09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20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94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-2"/>
          <w:w w:val="9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w w:val="9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w w:val="9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26"/>
          <w:w w:val="9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1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02"/>
          <w:sz w:val="22"/>
          <w:szCs w:val="22"/>
        </w:rPr>
        <w:t>d</w:t>
      </w:r>
    </w:p>
    <w:p w14:paraId="3987F6BB" w14:textId="77777777" w:rsidR="00977E72" w:rsidRPr="00D8609E" w:rsidRDefault="00D8609E">
      <w:pPr>
        <w:spacing w:before="19"/>
        <w:ind w:left="122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w w:val="58"/>
          <w:sz w:val="22"/>
          <w:szCs w:val="22"/>
        </w:rPr>
        <w:t>.</w:t>
      </w:r>
    </w:p>
    <w:p w14:paraId="301130E3" w14:textId="77777777" w:rsidR="00977E72" w:rsidRPr="00D8609E" w:rsidRDefault="00977E72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1E8D3CD9" w14:textId="77777777" w:rsidR="00977E72" w:rsidRPr="00D8609E" w:rsidRDefault="00D8609E">
      <w:pPr>
        <w:ind w:left="126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1"/>
          <w:spacing w:val="-3"/>
          <w:sz w:val="22"/>
          <w:szCs w:val="22"/>
        </w:rPr>
        <w:t>Ba</w:t>
      </w:r>
      <w:r w:rsidRPr="00D8609E">
        <w:rPr>
          <w:rFonts w:asciiTheme="minorHAnsi" w:hAnsiTheme="minorHAnsi" w:cstheme="minorHAnsi"/>
          <w:b/>
          <w:color w:val="343131"/>
          <w:spacing w:val="-2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 xml:space="preserve">ic </w:t>
      </w:r>
      <w:r w:rsidRPr="00D8609E">
        <w:rPr>
          <w:rFonts w:asciiTheme="minorHAnsi" w:hAnsiTheme="minorHAnsi" w:cstheme="minorHAnsi"/>
          <w:b/>
          <w:color w:val="343131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-4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1"/>
          <w:spacing w:val="-3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1"/>
          <w:spacing w:val="-2"/>
          <w:w w:val="110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343131"/>
          <w:spacing w:val="-3"/>
          <w:w w:val="110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color w:val="343131"/>
          <w:spacing w:val="-4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34313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1"/>
          <w:spacing w:val="30"/>
          <w:w w:val="1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-4"/>
          <w:w w:val="96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343131"/>
          <w:spacing w:val="-3"/>
          <w:w w:val="116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1"/>
          <w:spacing w:val="-3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1"/>
          <w:spacing w:val="-2"/>
          <w:w w:val="107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343131"/>
          <w:spacing w:val="-3"/>
          <w:w w:val="116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1"/>
          <w:spacing w:val="-3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1"/>
          <w:w w:val="101"/>
          <w:sz w:val="22"/>
          <w:szCs w:val="22"/>
        </w:rPr>
        <w:t>t</w:t>
      </w:r>
    </w:p>
    <w:p w14:paraId="2B641624" w14:textId="77777777" w:rsidR="00977E72" w:rsidRPr="00D8609E" w:rsidRDefault="00D8609E">
      <w:pPr>
        <w:spacing w:before="39" w:line="275" w:lineRule="auto"/>
        <w:ind w:left="131" w:right="41" w:hanging="14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494646"/>
          <w:spacing w:val="-1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vo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ic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1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w w:val="11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w w:val="9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1"/>
          <w:w w:val="70"/>
          <w:sz w:val="22"/>
          <w:szCs w:val="22"/>
        </w:rPr>
        <w:t>;</w:t>
      </w:r>
      <w:r w:rsidRPr="00D8609E">
        <w:rPr>
          <w:rFonts w:asciiTheme="minorHAnsi" w:hAnsiTheme="minorHAnsi" w:cstheme="minorHAnsi"/>
          <w:color w:val="343131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w w:val="114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494646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w w:val="12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ff </w:t>
      </w:r>
      <w:r w:rsidRPr="00D8609E">
        <w:rPr>
          <w:rFonts w:asciiTheme="minorHAnsi" w:hAnsiTheme="minorHAnsi" w:cstheme="minorHAnsi"/>
          <w:color w:val="343131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17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w w:val="10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w w:val="91"/>
          <w:sz w:val="22"/>
          <w:szCs w:val="22"/>
        </w:rPr>
        <w:t>k.</w:t>
      </w:r>
    </w:p>
    <w:p w14:paraId="39B23D98" w14:textId="77777777" w:rsidR="00977E72" w:rsidRPr="00D8609E" w:rsidRDefault="00977E72">
      <w:pPr>
        <w:spacing w:before="5" w:line="260" w:lineRule="exact"/>
        <w:rPr>
          <w:rFonts w:asciiTheme="minorHAnsi" w:hAnsiTheme="minorHAnsi" w:cstheme="minorHAnsi"/>
          <w:sz w:val="22"/>
          <w:szCs w:val="22"/>
        </w:rPr>
      </w:pPr>
    </w:p>
    <w:p w14:paraId="05F1B3E2" w14:textId="77777777" w:rsidR="00977E72" w:rsidRPr="00D8609E" w:rsidRDefault="00D8609E">
      <w:pPr>
        <w:ind w:left="126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1"/>
          <w:spacing w:val="2"/>
          <w:w w:val="110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color w:val="343131"/>
          <w:spacing w:val="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1"/>
          <w:spacing w:val="2"/>
          <w:w w:val="110"/>
          <w:sz w:val="22"/>
          <w:szCs w:val="22"/>
        </w:rPr>
        <w:t>ad</w:t>
      </w:r>
      <w:r w:rsidRPr="00D8609E">
        <w:rPr>
          <w:rFonts w:asciiTheme="minorHAnsi" w:hAnsiTheme="minorHAnsi" w:cstheme="minorHAnsi"/>
          <w:b/>
          <w:color w:val="343131"/>
          <w:spacing w:val="1"/>
          <w:w w:val="110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343131"/>
          <w:spacing w:val="2"/>
          <w:w w:val="110"/>
          <w:sz w:val="22"/>
          <w:szCs w:val="22"/>
        </w:rPr>
        <w:t>ng</w:t>
      </w:r>
      <w:r w:rsidRPr="00D8609E">
        <w:rPr>
          <w:rFonts w:asciiTheme="minorHAnsi" w:hAnsiTheme="minorHAnsi" w:cstheme="minorHAnsi"/>
          <w:b/>
          <w:color w:val="343131"/>
          <w:w w:val="110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343131"/>
          <w:spacing w:val="27"/>
          <w:w w:val="1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>f</w:t>
      </w:r>
      <w:r w:rsidRPr="00D8609E">
        <w:rPr>
          <w:rFonts w:asciiTheme="minorHAnsi" w:hAnsiTheme="minorHAnsi" w:cstheme="minorHAnsi"/>
          <w:b/>
          <w:color w:val="343131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1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2"/>
          <w:sz w:val="22"/>
          <w:szCs w:val="22"/>
        </w:rPr>
        <w:t>Res</w:t>
      </w:r>
      <w:r w:rsidRPr="00D8609E">
        <w:rPr>
          <w:rFonts w:asciiTheme="minorHAnsi" w:hAnsiTheme="minorHAnsi" w:cstheme="minorHAnsi"/>
          <w:b/>
          <w:color w:val="343131"/>
          <w:spacing w:val="1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color w:val="343131"/>
          <w:spacing w:val="2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b/>
          <w:color w:val="343131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1"/>
          <w:w w:val="85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343131"/>
          <w:spacing w:val="1"/>
          <w:w w:val="118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1"/>
          <w:spacing w:val="2"/>
          <w:w w:val="112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343131"/>
          <w:spacing w:val="1"/>
          <w:w w:val="107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343131"/>
          <w:spacing w:val="1"/>
          <w:w w:val="111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343131"/>
          <w:spacing w:val="1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1"/>
          <w:spacing w:val="1"/>
          <w:w w:val="111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1"/>
          <w:spacing w:val="1"/>
          <w:w w:val="116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343131"/>
          <w:w w:val="64"/>
          <w:sz w:val="22"/>
          <w:szCs w:val="22"/>
        </w:rPr>
        <w:t>:</w:t>
      </w:r>
    </w:p>
    <w:p w14:paraId="248E9967" w14:textId="77777777" w:rsidR="00977E72" w:rsidRPr="00D8609E" w:rsidRDefault="00D8609E">
      <w:pPr>
        <w:spacing w:before="39"/>
        <w:ind w:left="491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b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2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343131"/>
          <w:spacing w:val="1"/>
          <w:sz w:val="22"/>
          <w:szCs w:val="22"/>
        </w:rPr>
        <w:t>erson</w:t>
      </w:r>
      <w:r w:rsidRPr="00D8609E">
        <w:rPr>
          <w:rFonts w:asciiTheme="minorHAnsi" w:hAnsiTheme="minorHAnsi" w:cstheme="minorHAnsi"/>
          <w:b/>
          <w:color w:val="343131"/>
          <w:spacing w:val="2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 xml:space="preserve">l </w:t>
      </w:r>
      <w:r w:rsidRPr="00D8609E">
        <w:rPr>
          <w:rFonts w:asciiTheme="minorHAnsi" w:hAnsiTheme="minorHAnsi" w:cstheme="minorHAnsi"/>
          <w:b/>
          <w:color w:val="343131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2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343131"/>
          <w:spacing w:val="1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1"/>
          <w:spacing w:val="2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1"/>
          <w:spacing w:val="1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343131"/>
          <w:spacing w:val="2"/>
          <w:sz w:val="22"/>
          <w:szCs w:val="22"/>
        </w:rPr>
        <w:t>ac</w:t>
      </w: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b/>
          <w:color w:val="343131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343131"/>
          <w:spacing w:val="2"/>
          <w:w w:val="106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1"/>
          <w:w w:val="106"/>
          <w:sz w:val="22"/>
          <w:szCs w:val="22"/>
        </w:rPr>
        <w:t>f</w:t>
      </w:r>
      <w:r w:rsidRPr="00D8609E">
        <w:rPr>
          <w:rFonts w:asciiTheme="minorHAnsi" w:hAnsiTheme="minorHAnsi" w:cstheme="minorHAnsi"/>
          <w:b/>
          <w:color w:val="343131"/>
          <w:spacing w:val="3"/>
          <w:w w:val="106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1"/>
          <w:spacing w:val="1"/>
          <w:w w:val="106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1"/>
          <w:spacing w:val="2"/>
          <w:w w:val="106"/>
          <w:sz w:val="22"/>
          <w:szCs w:val="22"/>
        </w:rPr>
        <w:t>ma</w:t>
      </w:r>
      <w:r w:rsidRPr="00D8609E">
        <w:rPr>
          <w:rFonts w:asciiTheme="minorHAnsi" w:hAnsiTheme="minorHAnsi" w:cstheme="minorHAnsi"/>
          <w:b/>
          <w:color w:val="343131"/>
          <w:spacing w:val="1"/>
          <w:w w:val="106"/>
          <w:sz w:val="22"/>
          <w:szCs w:val="22"/>
        </w:rPr>
        <w:t>tio</w:t>
      </w:r>
      <w:r w:rsidRPr="00D8609E">
        <w:rPr>
          <w:rFonts w:asciiTheme="minorHAnsi" w:hAnsiTheme="minorHAnsi" w:cstheme="minorHAnsi"/>
          <w:b/>
          <w:color w:val="343131"/>
          <w:w w:val="106"/>
          <w:sz w:val="22"/>
          <w:szCs w:val="22"/>
        </w:rPr>
        <w:t>n</w:t>
      </w:r>
    </w:p>
    <w:p w14:paraId="0D9FD605" w14:textId="77777777" w:rsidR="00977E72" w:rsidRPr="00D8609E" w:rsidRDefault="00D8609E">
      <w:pPr>
        <w:spacing w:before="29" w:line="275" w:lineRule="auto"/>
        <w:ind w:left="736" w:right="47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nu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w w:val="98"/>
          <w:sz w:val="22"/>
          <w:szCs w:val="22"/>
        </w:rPr>
        <w:t>ai</w:t>
      </w:r>
      <w:r w:rsidRPr="00D8609E">
        <w:rPr>
          <w:rFonts w:asciiTheme="minorHAnsi" w:hAnsiTheme="minorHAnsi" w:cstheme="minorHAnsi"/>
          <w:color w:val="343131"/>
          <w:spacing w:val="-3"/>
          <w:w w:val="98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w w:val="68"/>
          <w:sz w:val="22"/>
          <w:szCs w:val="22"/>
        </w:rPr>
        <w:t xml:space="preserve">. </w:t>
      </w:r>
      <w:r w:rsidRPr="00D8609E">
        <w:rPr>
          <w:rFonts w:asciiTheme="minorHAnsi" w:hAnsiTheme="minorHAnsi" w:cstheme="minorHAnsi"/>
          <w:color w:val="343131"/>
          <w:spacing w:val="-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il</w:t>
      </w:r>
      <w:r w:rsidRPr="00D8609E">
        <w:rPr>
          <w:rFonts w:asciiTheme="minorHAnsi" w:hAnsiTheme="minorHAnsi" w:cstheme="minorHAnsi"/>
          <w:color w:val="343131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6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1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w w:val="114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3"/>
          <w:w w:val="11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1"/>
          <w:w w:val="139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6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w w:val="97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ud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ur</w:t>
      </w:r>
      <w:r w:rsidRPr="00D8609E">
        <w:rPr>
          <w:rFonts w:asciiTheme="minorHAnsi" w:hAnsiTheme="minorHAnsi" w:cstheme="minorHAnsi"/>
          <w:color w:val="343131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4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1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lud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ur</w:t>
      </w:r>
      <w:r w:rsidRPr="00D8609E">
        <w:rPr>
          <w:rFonts w:asciiTheme="minorHAnsi" w:hAnsiTheme="minorHAnsi" w:cstheme="minorHAnsi"/>
          <w:color w:val="343131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w w:val="91"/>
          <w:sz w:val="22"/>
          <w:szCs w:val="22"/>
        </w:rPr>
        <w:t xml:space="preserve">al </w:t>
      </w:r>
      <w:r w:rsidRPr="00D8609E">
        <w:rPr>
          <w:rFonts w:asciiTheme="minorHAnsi" w:hAnsiTheme="minorHAnsi" w:cstheme="minorHAnsi"/>
          <w:color w:val="494646"/>
          <w:spacing w:val="-1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1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it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1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w w:val="10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3"/>
          <w:w w:val="10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2"/>
          <w:w w:val="106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6"/>
          <w:spacing w:val="-1"/>
          <w:w w:val="10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w w:val="10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1"/>
          <w:w w:val="10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2"/>
          <w:w w:val="10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06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106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w w:val="10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17"/>
          <w:w w:val="10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s 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w w:val="10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6"/>
          <w:w w:val="58"/>
          <w:sz w:val="22"/>
          <w:szCs w:val="22"/>
        </w:rPr>
        <w:t>.</w:t>
      </w:r>
    </w:p>
    <w:p w14:paraId="47E229E0" w14:textId="77777777" w:rsidR="00977E72" w:rsidRPr="00D8609E" w:rsidRDefault="00977E72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</w:pPr>
    </w:p>
    <w:p w14:paraId="4A6D48B9" w14:textId="77777777" w:rsidR="00977E72" w:rsidRPr="00D8609E" w:rsidRDefault="00D8609E">
      <w:pPr>
        <w:ind w:left="491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b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2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1"/>
          <w:spacing w:val="1"/>
          <w:w w:val="111"/>
          <w:sz w:val="22"/>
          <w:szCs w:val="22"/>
        </w:rPr>
        <w:t>d</w:t>
      </w:r>
      <w:r w:rsidRPr="00D8609E">
        <w:rPr>
          <w:rFonts w:asciiTheme="minorHAnsi" w:hAnsiTheme="minorHAnsi" w:cstheme="minorHAnsi"/>
          <w:b/>
          <w:color w:val="343131"/>
          <w:spacing w:val="2"/>
          <w:w w:val="106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color w:val="343131"/>
          <w:spacing w:val="1"/>
          <w:w w:val="118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343131"/>
          <w:spacing w:val="2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1"/>
          <w:spacing w:val="1"/>
          <w:w w:val="92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343131"/>
          <w:spacing w:val="1"/>
          <w:w w:val="120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343131"/>
          <w:spacing w:val="1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1"/>
          <w:w w:val="106"/>
          <w:sz w:val="22"/>
          <w:szCs w:val="22"/>
        </w:rPr>
        <w:t>n</w:t>
      </w:r>
    </w:p>
    <w:p w14:paraId="5D8BAC95" w14:textId="77777777" w:rsidR="00977E72" w:rsidRPr="00D8609E" w:rsidRDefault="00D8609E">
      <w:pPr>
        <w:spacing w:before="29" w:line="276" w:lineRule="auto"/>
        <w:ind w:left="736" w:right="-34" w:firstLine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th</w:t>
      </w:r>
      <w:r w:rsidRPr="00D8609E">
        <w:rPr>
          <w:rFonts w:asciiTheme="minorHAnsi" w:hAnsiTheme="minorHAnsi" w:cstheme="minorHAnsi"/>
          <w:color w:val="343131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os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1"/>
          <w:spacing w:val="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1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10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w w:val="107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av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w w:val="7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1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2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1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eg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2"/>
          <w:sz w:val="22"/>
          <w:szCs w:val="22"/>
        </w:rPr>
        <w:t xml:space="preserve">u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w w:val="107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w w:val="79"/>
          <w:sz w:val="22"/>
          <w:szCs w:val="22"/>
        </w:rPr>
        <w:t>j</w:t>
      </w:r>
      <w:r w:rsidRPr="00D8609E">
        <w:rPr>
          <w:rFonts w:asciiTheme="minorHAnsi" w:hAnsiTheme="minorHAnsi" w:cstheme="minorHAnsi"/>
          <w:color w:val="494646"/>
          <w:spacing w:val="-2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(</w:t>
      </w:r>
      <w:r w:rsidRPr="00D8609E">
        <w:rPr>
          <w:rFonts w:asciiTheme="minorHAnsi" w:hAnsiTheme="minorHAnsi" w:cstheme="minorHAnsi"/>
          <w:color w:val="494646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88"/>
          <w:sz w:val="22"/>
          <w:szCs w:val="22"/>
        </w:rPr>
        <w:t>)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w w:val="104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3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w w:val="95"/>
          <w:sz w:val="22"/>
          <w:szCs w:val="22"/>
        </w:rPr>
        <w:t>(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)</w:t>
      </w:r>
      <w:r w:rsidRPr="00D8609E">
        <w:rPr>
          <w:rFonts w:asciiTheme="minorHAnsi" w:hAnsiTheme="minorHAnsi" w:cstheme="minorHAnsi"/>
          <w:color w:val="494646"/>
          <w:w w:val="8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h 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494646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17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w w:val="8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1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th</w:t>
      </w:r>
      <w:r w:rsidRPr="00D8609E">
        <w:rPr>
          <w:rFonts w:asciiTheme="minorHAnsi" w:hAnsiTheme="minorHAnsi" w:cstheme="minorHAnsi"/>
          <w:color w:val="343131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ci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ty</w:t>
      </w:r>
      <w:r w:rsidRPr="00D8609E">
        <w:rPr>
          <w:rFonts w:asciiTheme="minorHAnsi" w:hAnsiTheme="minorHAnsi" w:cstheme="minorHAnsi"/>
          <w:color w:val="494646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1"/>
          <w:spacing w:val="-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"/>
          <w:w w:val="10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123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ad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al </w:t>
      </w:r>
      <w:r w:rsidRPr="00D8609E">
        <w:rPr>
          <w:rFonts w:asciiTheme="minorHAnsi" w:hAnsiTheme="minorHAnsi" w:cstheme="minorHAnsi"/>
          <w:color w:val="343131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eve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2"/>
          <w:w w:val="105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w w:val="10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3"/>
          <w:w w:val="105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05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w w:val="105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w w:val="105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w w:val="105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-3"/>
          <w:w w:val="105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105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26"/>
          <w:w w:val="10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w w:val="58"/>
          <w:sz w:val="22"/>
          <w:szCs w:val="22"/>
        </w:rPr>
        <w:t xml:space="preserve">.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l </w:t>
      </w:r>
      <w:r w:rsidRPr="00D8609E">
        <w:rPr>
          <w:rFonts w:asciiTheme="minorHAnsi" w:hAnsiTheme="minorHAnsi" w:cstheme="minorHAnsi"/>
          <w:color w:val="343131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al </w:t>
      </w:r>
      <w:r w:rsidRPr="00D8609E">
        <w:rPr>
          <w:rFonts w:asciiTheme="minorHAnsi" w:hAnsiTheme="minorHAnsi" w:cstheme="minorHAnsi"/>
          <w:color w:val="343131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ex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nc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6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w w:val="9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w w:val="9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2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02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494646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1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w w:val="116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10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w w:val="11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3"/>
          <w:w w:val="11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w w:val="104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58"/>
          <w:sz w:val="22"/>
          <w:szCs w:val="22"/>
        </w:rPr>
        <w:t>.</w:t>
      </w:r>
    </w:p>
    <w:p w14:paraId="5268C5FE" w14:textId="77777777" w:rsidR="00977E72" w:rsidRPr="00D8609E" w:rsidRDefault="00977E72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18807067" w14:textId="77777777" w:rsidR="00977E72" w:rsidRPr="00D8609E" w:rsidRDefault="00D8609E">
      <w:pPr>
        <w:ind w:left="491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b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2"/>
          <w:w w:val="108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343131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1"/>
          <w:spacing w:val="3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1"/>
          <w:spacing w:val="-9"/>
          <w:w w:val="108"/>
          <w:sz w:val="22"/>
          <w:szCs w:val="22"/>
        </w:rPr>
        <w:t>f</w:t>
      </w:r>
      <w:r w:rsidRPr="00D8609E">
        <w:rPr>
          <w:rFonts w:asciiTheme="minorHAnsi" w:hAnsiTheme="minorHAnsi" w:cstheme="minorHAnsi"/>
          <w:b/>
          <w:color w:val="343131"/>
          <w:spacing w:val="1"/>
          <w:w w:val="108"/>
          <w:sz w:val="22"/>
          <w:szCs w:val="22"/>
        </w:rPr>
        <w:t>es</w:t>
      </w:r>
      <w:r w:rsidRPr="00D8609E">
        <w:rPr>
          <w:rFonts w:asciiTheme="minorHAnsi" w:hAnsiTheme="minorHAnsi" w:cstheme="minorHAnsi"/>
          <w:b/>
          <w:color w:val="343131"/>
          <w:spacing w:val="2"/>
          <w:w w:val="108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343131"/>
          <w:spacing w:val="1"/>
          <w:w w:val="108"/>
          <w:sz w:val="22"/>
          <w:szCs w:val="22"/>
        </w:rPr>
        <w:t>ion</w:t>
      </w:r>
      <w:r w:rsidRPr="00D8609E">
        <w:rPr>
          <w:rFonts w:asciiTheme="minorHAnsi" w:hAnsiTheme="minorHAnsi" w:cstheme="minorHAnsi"/>
          <w:b/>
          <w:color w:val="343131"/>
          <w:spacing w:val="2"/>
          <w:w w:val="108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1"/>
          <w:w w:val="108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343131"/>
          <w:spacing w:val="13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2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1"/>
          <w:spacing w:val="1"/>
          <w:w w:val="109"/>
          <w:sz w:val="22"/>
          <w:szCs w:val="22"/>
        </w:rPr>
        <w:t>x</w:t>
      </w:r>
      <w:r w:rsidRPr="00D8609E">
        <w:rPr>
          <w:rFonts w:asciiTheme="minorHAnsi" w:hAnsiTheme="minorHAnsi" w:cstheme="minorHAnsi"/>
          <w:b/>
          <w:color w:val="343131"/>
          <w:spacing w:val="1"/>
          <w:w w:val="111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343131"/>
          <w:spacing w:val="2"/>
          <w:w w:val="112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1"/>
          <w:w w:val="99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1"/>
          <w:spacing w:val="1"/>
          <w:w w:val="99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343131"/>
          <w:spacing w:val="1"/>
          <w:w w:val="107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1"/>
          <w:spacing w:val="1"/>
          <w:w w:val="111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1"/>
          <w:spacing w:val="2"/>
          <w:w w:val="112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343131"/>
          <w:w w:val="107"/>
          <w:sz w:val="22"/>
          <w:szCs w:val="22"/>
        </w:rPr>
        <w:t>e</w:t>
      </w:r>
    </w:p>
    <w:p w14:paraId="1264CBB4" w14:textId="77777777" w:rsidR="00977E72" w:rsidRPr="00D8609E" w:rsidRDefault="00D8609E">
      <w:pPr>
        <w:spacing w:before="29" w:line="275" w:lineRule="auto"/>
        <w:ind w:left="736" w:right="-1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w w:val="10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6"/>
          <w:w w:val="10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10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21"/>
          <w:w w:val="10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ex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5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ld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,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1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110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rc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te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1"/>
          <w:w w:val="10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2"/>
          <w:w w:val="109"/>
          <w:sz w:val="22"/>
          <w:szCs w:val="22"/>
        </w:rPr>
        <w:t>on</w:t>
      </w:r>
      <w:r w:rsidRPr="00D8609E">
        <w:rPr>
          <w:rFonts w:asciiTheme="minorHAnsi" w:hAnsiTheme="minorHAnsi" w:cstheme="minorHAnsi"/>
          <w:color w:val="494646"/>
          <w:spacing w:val="-2"/>
          <w:w w:val="10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w w:val="109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w w:val="109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2"/>
          <w:w w:val="10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9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09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27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w w:val="92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-2"/>
          <w:w w:val="9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1"/>
          <w:spacing w:val="-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cu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6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17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w w:val="114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w w:val="11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w w:val="88"/>
          <w:sz w:val="22"/>
          <w:szCs w:val="22"/>
        </w:rPr>
        <w:t>j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w w:val="8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'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rk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1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1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uc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1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w w:val="68"/>
          <w:sz w:val="22"/>
          <w:szCs w:val="22"/>
        </w:rPr>
        <w:t xml:space="preserve">. 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8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-2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w w:val="10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w w:val="10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w w:val="10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w w:val="10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w w:val="10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22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gav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8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1"/>
          <w:w w:val="108"/>
          <w:sz w:val="22"/>
          <w:szCs w:val="22"/>
        </w:rPr>
        <w:t>ib</w:t>
      </w:r>
      <w:r w:rsidRPr="00D8609E">
        <w:rPr>
          <w:rFonts w:asciiTheme="minorHAnsi" w:hAnsiTheme="minorHAnsi" w:cstheme="minorHAnsi"/>
          <w:color w:val="343131"/>
          <w:spacing w:val="-2"/>
          <w:w w:val="108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w w:val="10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08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3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>,</w:t>
      </w:r>
    </w:p>
    <w:p w14:paraId="3FE77947" w14:textId="77777777" w:rsidR="00977E72" w:rsidRPr="00D8609E" w:rsidRDefault="00D8609E">
      <w:pPr>
        <w:spacing w:before="1" w:line="275" w:lineRule="auto"/>
        <w:ind w:left="746" w:right="44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6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tt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nd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1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, </w:t>
      </w:r>
      <w:r w:rsidRPr="00D8609E">
        <w:rPr>
          <w:rFonts w:asciiTheme="minorHAnsi" w:hAnsiTheme="minorHAnsi" w:cstheme="minorHAnsi"/>
          <w:color w:val="343131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w w:val="11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w w:val="99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ic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w w:val="9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w w:val="9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1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6"/>
          <w:w w:val="9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1"/>
          <w:w w:val="39"/>
          <w:sz w:val="22"/>
          <w:szCs w:val="22"/>
        </w:rPr>
        <w:t>.</w:t>
      </w:r>
    </w:p>
    <w:p w14:paraId="2E247E2C" w14:textId="77777777" w:rsidR="00977E72" w:rsidRPr="00D8609E" w:rsidRDefault="00977E72">
      <w:pPr>
        <w:spacing w:before="15" w:line="260" w:lineRule="exact"/>
        <w:rPr>
          <w:rFonts w:asciiTheme="minorHAnsi" w:hAnsiTheme="minorHAnsi" w:cstheme="minorHAnsi"/>
          <w:sz w:val="22"/>
          <w:szCs w:val="22"/>
        </w:rPr>
      </w:pPr>
    </w:p>
    <w:p w14:paraId="49092E9B" w14:textId="77777777" w:rsidR="00977E72" w:rsidRPr="00D8609E" w:rsidRDefault="00D8609E">
      <w:pPr>
        <w:ind w:left="491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b/>
          <w:color w:val="343131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2"/>
          <w:w w:val="89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343131"/>
          <w:w w:val="105"/>
          <w:sz w:val="22"/>
          <w:szCs w:val="22"/>
        </w:rPr>
        <w:t>k</w:t>
      </w:r>
      <w:r w:rsidRPr="00D8609E">
        <w:rPr>
          <w:rFonts w:asciiTheme="minorHAnsi" w:hAnsiTheme="minorHAnsi" w:cstheme="minorHAnsi"/>
          <w:b/>
          <w:color w:val="343131"/>
          <w:spacing w:val="3"/>
          <w:w w:val="105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343131"/>
          <w:w w:val="107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343131"/>
          <w:spacing w:val="1"/>
          <w:w w:val="107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343131"/>
          <w:w w:val="97"/>
          <w:sz w:val="22"/>
          <w:szCs w:val="22"/>
        </w:rPr>
        <w:t>s</w:t>
      </w:r>
    </w:p>
    <w:p w14:paraId="004DDB3C" w14:textId="77777777" w:rsidR="00977E72" w:rsidRPr="00D8609E" w:rsidRDefault="00D8609E">
      <w:pPr>
        <w:spacing w:before="24" w:line="275" w:lineRule="auto"/>
        <w:ind w:left="741" w:right="77" w:hanging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1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, </w:t>
      </w:r>
      <w:r w:rsidRPr="00D8609E">
        <w:rPr>
          <w:rFonts w:asciiTheme="minorHAnsi" w:hAnsiTheme="minorHAnsi" w:cstheme="minorHAnsi"/>
          <w:color w:val="343131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5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w w:val="68"/>
          <w:sz w:val="22"/>
          <w:szCs w:val="22"/>
        </w:rPr>
        <w:t xml:space="preserve">. </w:t>
      </w:r>
      <w:r w:rsidRPr="00D8609E">
        <w:rPr>
          <w:rFonts w:asciiTheme="minorHAnsi" w:hAnsiTheme="minorHAnsi" w:cstheme="minorHAnsi"/>
          <w:color w:val="343131"/>
          <w:spacing w:val="-2"/>
          <w:w w:val="108"/>
          <w:sz w:val="22"/>
          <w:szCs w:val="22"/>
        </w:rPr>
        <w:t>Br</w:t>
      </w:r>
      <w:r w:rsidRPr="00D8609E">
        <w:rPr>
          <w:rFonts w:asciiTheme="minorHAnsi" w:hAnsiTheme="minorHAnsi" w:cstheme="minorHAnsi"/>
          <w:color w:val="494646"/>
          <w:spacing w:val="-1"/>
          <w:w w:val="10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w w:val="10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2"/>
          <w:w w:val="10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w w:val="108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21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ad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1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w w:val="102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1"/>
          <w:w w:val="9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w w:val="10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1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ch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ic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6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el </w:t>
      </w:r>
      <w:r w:rsidRPr="00D8609E">
        <w:rPr>
          <w:rFonts w:asciiTheme="minorHAnsi" w:hAnsiTheme="minorHAnsi" w:cstheme="minorHAnsi"/>
          <w:color w:val="343131"/>
          <w:spacing w:val="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1"/>
          <w:w w:val="104"/>
          <w:sz w:val="22"/>
          <w:szCs w:val="22"/>
        </w:rPr>
        <w:t>ui</w:t>
      </w:r>
      <w:r w:rsidRPr="00D8609E">
        <w:rPr>
          <w:rFonts w:asciiTheme="minorHAnsi" w:hAnsiTheme="minorHAnsi" w:cstheme="minorHAnsi"/>
          <w:color w:val="343131"/>
          <w:spacing w:val="-3"/>
          <w:w w:val="10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w w:val="104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3"/>
          <w:w w:val="10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w w:val="48"/>
          <w:sz w:val="22"/>
          <w:szCs w:val="22"/>
        </w:rPr>
        <w:t xml:space="preserve">. 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hi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6"/>
          <w:w w:val="132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w w:val="9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94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-2"/>
          <w:w w:val="9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w w:val="9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w w:val="9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26"/>
          <w:w w:val="9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ik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343131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w w:val="10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w w:val="10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3"/>
          <w:w w:val="107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un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il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w w:val="39"/>
          <w:sz w:val="22"/>
          <w:szCs w:val="22"/>
        </w:rPr>
        <w:t xml:space="preserve">. </w:t>
      </w:r>
      <w:r w:rsidRPr="00D8609E">
        <w:rPr>
          <w:rFonts w:asciiTheme="minorHAnsi" w:hAnsiTheme="minorHAnsi" w:cstheme="minorHAnsi"/>
          <w:color w:val="494646"/>
          <w:spacing w:val="-2"/>
          <w:w w:val="109"/>
          <w:sz w:val="22"/>
          <w:szCs w:val="22"/>
        </w:rPr>
        <w:t>Co</w:t>
      </w:r>
      <w:r w:rsidRPr="00D8609E">
        <w:rPr>
          <w:rFonts w:asciiTheme="minorHAnsi" w:hAnsiTheme="minorHAnsi" w:cstheme="minorHAnsi"/>
          <w:color w:val="343131"/>
          <w:spacing w:val="-2"/>
          <w:w w:val="109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2"/>
          <w:w w:val="10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w w:val="109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w w:val="109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2"/>
          <w:w w:val="10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9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09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23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y </w:t>
      </w:r>
      <w:r w:rsidRPr="00D8609E">
        <w:rPr>
          <w:rFonts w:asciiTheme="minorHAnsi" w:hAnsiTheme="minorHAnsi" w:cstheme="minorHAnsi"/>
          <w:color w:val="494646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7"/>
          <w:w w:val="110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10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18"/>
          <w:w w:val="1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58"/>
          <w:sz w:val="22"/>
          <w:szCs w:val="22"/>
        </w:rPr>
        <w:t>.</w:t>
      </w:r>
    </w:p>
    <w:p w14:paraId="45E047FD" w14:textId="77777777" w:rsidR="00977E72" w:rsidRPr="00D8609E" w:rsidRDefault="00D8609E">
      <w:pPr>
        <w:spacing w:before="40" w:line="275" w:lineRule="auto"/>
        <w:ind w:left="619" w:right="89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br w:type="column"/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lastRenderedPageBreak/>
        <w:t>I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ex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th</w:t>
      </w:r>
      <w:r w:rsidRPr="00D8609E">
        <w:rPr>
          <w:rFonts w:asciiTheme="minorHAnsi" w:hAnsiTheme="minorHAnsi" w:cstheme="minorHAnsi"/>
          <w:color w:val="343131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3"/>
          <w:w w:val="109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2"/>
          <w:w w:val="109"/>
          <w:sz w:val="22"/>
          <w:szCs w:val="22"/>
        </w:rPr>
        <w:t>pu</w:t>
      </w:r>
      <w:r w:rsidRPr="00D8609E">
        <w:rPr>
          <w:rFonts w:asciiTheme="minorHAnsi" w:hAnsiTheme="minorHAnsi" w:cstheme="minorHAnsi"/>
          <w:color w:val="494646"/>
          <w:spacing w:val="-1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09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14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rd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w w:val="97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32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pp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6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w w:val="10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w w:val="11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w w:val="6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1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w w:val="105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32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1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w w:val="108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3"/>
          <w:w w:val="10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08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3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1"/>
          <w:w w:val="10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6"/>
          <w:w w:val="10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15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pacing w:val="-2"/>
          <w:w w:val="10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w w:val="107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w w:val="10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07"/>
          <w:sz w:val="22"/>
          <w:szCs w:val="22"/>
        </w:rPr>
        <w:t>un</w:t>
      </w:r>
      <w:r w:rsidRPr="00D8609E">
        <w:rPr>
          <w:rFonts w:asciiTheme="minorHAnsi" w:hAnsiTheme="minorHAnsi" w:cstheme="minorHAnsi"/>
          <w:color w:val="34313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22"/>
          <w:w w:val="10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bl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1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1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bu</w:t>
      </w:r>
      <w:r w:rsidRPr="00D8609E">
        <w:rPr>
          <w:rFonts w:asciiTheme="minorHAnsi" w:hAnsiTheme="minorHAnsi" w:cstheme="minorHAnsi"/>
          <w:color w:val="34313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1"/>
          <w:w w:val="7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w w:val="104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hi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y </w:t>
      </w:r>
      <w:r w:rsidRPr="00D8609E">
        <w:rPr>
          <w:rFonts w:asciiTheme="minorHAnsi" w:hAnsiTheme="minorHAnsi" w:cstheme="minorHAnsi"/>
          <w:color w:val="494646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ph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c </w:t>
      </w:r>
      <w:r w:rsidRPr="00D8609E">
        <w:rPr>
          <w:rFonts w:asciiTheme="minorHAnsi" w:hAnsiTheme="minorHAnsi" w:cstheme="minorHAnsi"/>
          <w:color w:val="343131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58"/>
          <w:sz w:val="22"/>
          <w:szCs w:val="22"/>
        </w:rPr>
        <w:t>.</w:t>
      </w:r>
    </w:p>
    <w:p w14:paraId="4836A1C8" w14:textId="77777777" w:rsidR="00977E72" w:rsidRPr="00D8609E" w:rsidRDefault="00977E72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</w:pPr>
    </w:p>
    <w:p w14:paraId="72E95AF5" w14:textId="77777777" w:rsidR="00977E72" w:rsidRPr="00D8609E" w:rsidRDefault="00D8609E">
      <w:pPr>
        <w:ind w:left="335" w:right="3014"/>
        <w:jc w:val="center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b/>
          <w:color w:val="343131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-8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1"/>
          <w:spacing w:val="3"/>
          <w:sz w:val="22"/>
          <w:szCs w:val="22"/>
        </w:rPr>
        <w:t>w</w:t>
      </w:r>
      <w:r w:rsidRPr="00D8609E">
        <w:rPr>
          <w:rFonts w:asciiTheme="minorHAnsi" w:hAnsiTheme="minorHAnsi" w:cstheme="minorHAnsi"/>
          <w:b/>
          <w:color w:val="343131"/>
          <w:spacing w:val="1"/>
          <w:sz w:val="22"/>
          <w:szCs w:val="22"/>
        </w:rPr>
        <w:t>ar</w:t>
      </w:r>
      <w:r w:rsidRPr="00D8609E">
        <w:rPr>
          <w:rFonts w:asciiTheme="minorHAnsi" w:hAnsiTheme="minorHAnsi" w:cstheme="minorHAnsi"/>
          <w:b/>
          <w:color w:val="343131"/>
          <w:spacing w:val="2"/>
          <w:sz w:val="22"/>
          <w:szCs w:val="22"/>
        </w:rPr>
        <w:t>d</w:t>
      </w: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343131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>&amp;</w:t>
      </w:r>
      <w:r w:rsidRPr="00D8609E">
        <w:rPr>
          <w:rFonts w:asciiTheme="minorHAnsi" w:hAnsiTheme="minorHAnsi" w:cstheme="minorHAnsi"/>
          <w:b/>
          <w:color w:val="343131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2"/>
          <w:w w:val="116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color w:val="343131"/>
          <w:spacing w:val="1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1"/>
          <w:spacing w:val="1"/>
          <w:w w:val="111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1"/>
          <w:spacing w:val="1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1"/>
          <w:spacing w:val="1"/>
          <w:w w:val="96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1"/>
          <w:w w:val="103"/>
          <w:sz w:val="22"/>
          <w:szCs w:val="22"/>
        </w:rPr>
        <w:t>s</w:t>
      </w:r>
    </w:p>
    <w:p w14:paraId="7D535905" w14:textId="77777777" w:rsidR="00977E72" w:rsidRPr="00D8609E" w:rsidRDefault="00D8609E">
      <w:pPr>
        <w:spacing w:before="29" w:line="275" w:lineRule="auto"/>
        <w:ind w:left="619" w:right="70" w:hanging="5"/>
        <w:jc w:val="both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pacing w:val="-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494646"/>
          <w:spacing w:val="-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&amp;</w:t>
      </w:r>
      <w:r w:rsidRPr="00D8609E">
        <w:rPr>
          <w:rFonts w:asciiTheme="minorHAnsi" w:hAnsiTheme="minorHAnsi" w:cstheme="minorHAnsi"/>
          <w:color w:val="343131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"/>
          <w:w w:val="11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28"/>
          <w:w w:val="8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1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114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ud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3"/>
          <w:w w:val="10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w w:val="185"/>
          <w:sz w:val="22"/>
          <w:szCs w:val="22"/>
        </w:rPr>
        <w:t>/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ze</w:t>
      </w:r>
      <w:r w:rsidRPr="00D8609E">
        <w:rPr>
          <w:rFonts w:asciiTheme="minorHAnsi" w:hAnsiTheme="minorHAnsi" w:cstheme="minorHAnsi"/>
          <w:color w:val="494646"/>
          <w:w w:val="94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gn</w:t>
      </w:r>
      <w:r w:rsidRPr="00D8609E">
        <w:rPr>
          <w:rFonts w:asciiTheme="minorHAnsi" w:hAnsiTheme="minorHAnsi" w:cstheme="minorHAnsi"/>
          <w:color w:val="494646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 xml:space="preserve">, </w:t>
      </w:r>
      <w:r w:rsidRPr="00D8609E">
        <w:rPr>
          <w:rFonts w:asciiTheme="minorHAnsi" w:hAnsiTheme="minorHAnsi" w:cstheme="minorHAnsi"/>
          <w:color w:val="343131"/>
          <w:spacing w:val="-2"/>
          <w:w w:val="11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pacing w:val="-16"/>
          <w:w w:val="105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3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1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w w:val="95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343131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3"/>
          <w:w w:val="107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ad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ac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6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w w:val="9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58"/>
          <w:sz w:val="22"/>
          <w:szCs w:val="22"/>
        </w:rPr>
        <w:t xml:space="preserve">. 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10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10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di</w:t>
      </w:r>
      <w:r w:rsidRPr="00D8609E">
        <w:rPr>
          <w:rFonts w:asciiTheme="minorHAnsi" w:hAnsiTheme="minorHAnsi" w:cstheme="minorHAnsi"/>
          <w:color w:val="343131"/>
          <w:spacing w:val="-2"/>
          <w:w w:val="110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w w:val="110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1"/>
          <w:w w:val="1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14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ex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, 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w w:val="9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w w:val="9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2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114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j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a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w w:val="10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w w:val="9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w w:val="9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w w:val="8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1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w w:val="10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6"/>
          <w:spacing w:val="-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w w:val="48"/>
          <w:sz w:val="22"/>
          <w:szCs w:val="22"/>
        </w:rPr>
        <w:t>.</w:t>
      </w:r>
    </w:p>
    <w:p w14:paraId="018B03F0" w14:textId="77777777" w:rsidR="00977E72" w:rsidRPr="00D8609E" w:rsidRDefault="00977E72">
      <w:pPr>
        <w:spacing w:before="16" w:line="240" w:lineRule="exact"/>
        <w:rPr>
          <w:rFonts w:asciiTheme="minorHAnsi" w:hAnsiTheme="minorHAnsi" w:cstheme="minorHAnsi"/>
          <w:sz w:val="22"/>
          <w:szCs w:val="22"/>
        </w:rPr>
      </w:pPr>
    </w:p>
    <w:p w14:paraId="4D22D00D" w14:textId="77777777" w:rsidR="00977E72" w:rsidRPr="00D8609E" w:rsidRDefault="00D8609E">
      <w:pPr>
        <w:ind w:left="1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1"/>
          <w:spacing w:val="-4"/>
          <w:w w:val="106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343131"/>
          <w:spacing w:val="-2"/>
          <w:w w:val="106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1"/>
          <w:spacing w:val="-3"/>
          <w:w w:val="106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1"/>
          <w:spacing w:val="-17"/>
          <w:w w:val="106"/>
          <w:sz w:val="22"/>
          <w:szCs w:val="22"/>
        </w:rPr>
        <w:t>f</w:t>
      </w:r>
      <w:r w:rsidRPr="00D8609E">
        <w:rPr>
          <w:rFonts w:asciiTheme="minorHAnsi" w:hAnsiTheme="minorHAnsi" w:cstheme="minorHAnsi"/>
          <w:b/>
          <w:color w:val="343131"/>
          <w:spacing w:val="-2"/>
          <w:w w:val="106"/>
          <w:sz w:val="22"/>
          <w:szCs w:val="22"/>
        </w:rPr>
        <w:t>ti</w:t>
      </w:r>
      <w:r w:rsidRPr="00D8609E">
        <w:rPr>
          <w:rFonts w:asciiTheme="minorHAnsi" w:hAnsiTheme="minorHAnsi" w:cstheme="minorHAnsi"/>
          <w:b/>
          <w:color w:val="343131"/>
          <w:spacing w:val="-3"/>
          <w:w w:val="106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1"/>
          <w:w w:val="106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343131"/>
          <w:spacing w:val="22"/>
          <w:w w:val="10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1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-4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343131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1"/>
          <w:spacing w:val="-3"/>
          <w:sz w:val="22"/>
          <w:szCs w:val="22"/>
        </w:rPr>
        <w:t>ea</w:t>
      </w:r>
      <w:r w:rsidRPr="00D8609E">
        <w:rPr>
          <w:rFonts w:asciiTheme="minorHAnsi" w:hAnsiTheme="minorHAnsi" w:cstheme="minorHAnsi"/>
          <w:b/>
          <w:color w:val="343131"/>
          <w:spacing w:val="-2"/>
          <w:sz w:val="22"/>
          <w:szCs w:val="22"/>
        </w:rPr>
        <w:t>ti</w:t>
      </w:r>
      <w:r w:rsidRPr="00D8609E">
        <w:rPr>
          <w:rFonts w:asciiTheme="minorHAnsi" w:hAnsiTheme="minorHAnsi" w:cstheme="minorHAnsi"/>
          <w:b/>
          <w:color w:val="343131"/>
          <w:spacing w:val="-3"/>
          <w:sz w:val="22"/>
          <w:szCs w:val="22"/>
        </w:rPr>
        <w:t>v</w:t>
      </w: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1"/>
          <w:spacing w:val="5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-4"/>
          <w:w w:val="105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1"/>
          <w:spacing w:val="-3"/>
          <w:w w:val="11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1"/>
          <w:spacing w:val="-2"/>
          <w:w w:val="115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343131"/>
          <w:spacing w:val="-3"/>
          <w:w w:val="116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color w:val="343131"/>
          <w:spacing w:val="-5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343131"/>
          <w:w w:val="106"/>
          <w:sz w:val="22"/>
          <w:szCs w:val="22"/>
        </w:rPr>
        <w:t>e</w:t>
      </w:r>
    </w:p>
    <w:p w14:paraId="4B944F9A" w14:textId="77777777" w:rsidR="00977E72" w:rsidRPr="00D8609E" w:rsidRDefault="00D8609E">
      <w:pPr>
        <w:spacing w:before="44" w:line="275" w:lineRule="auto"/>
        <w:ind w:right="133" w:firstLine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Co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id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1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1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12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1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1"/>
          <w:spacing w:val="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w w:val="102"/>
          <w:sz w:val="22"/>
          <w:szCs w:val="22"/>
        </w:rPr>
        <w:t xml:space="preserve">o </w:t>
      </w:r>
      <w:r w:rsidRPr="00D8609E">
        <w:rPr>
          <w:rFonts w:asciiTheme="minorHAnsi" w:hAnsiTheme="minorHAnsi" w:cstheme="minorHAnsi"/>
          <w:color w:val="343131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1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3"/>
          <w:w w:val="10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90"/>
          <w:sz w:val="22"/>
          <w:szCs w:val="22"/>
        </w:rPr>
        <w:t xml:space="preserve">•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w w:val="4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1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w w:val="107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0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w w:val="107"/>
          <w:sz w:val="22"/>
          <w:szCs w:val="22"/>
        </w:rPr>
        <w:t>e</w:t>
      </w:r>
    </w:p>
    <w:p w14:paraId="13BE93D3" w14:textId="77777777" w:rsidR="00977E72" w:rsidRPr="00D8609E" w:rsidRDefault="00D8609E">
      <w:pPr>
        <w:spacing w:before="1" w:line="275" w:lineRule="auto"/>
        <w:ind w:right="334" w:firstLine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1"/>
          <w:w w:val="106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w w:val="106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-4"/>
          <w:w w:val="106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494646"/>
          <w:spacing w:val="-2"/>
          <w:w w:val="10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1"/>
          <w:w w:val="10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2"/>
          <w:w w:val="10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06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w w:val="10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06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2"/>
          <w:w w:val="10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pic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6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w w:val="102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58"/>
          <w:sz w:val="22"/>
          <w:szCs w:val="22"/>
        </w:rPr>
        <w:t>.</w:t>
      </w:r>
    </w:p>
    <w:p w14:paraId="1139C711" w14:textId="77777777" w:rsidR="00977E72" w:rsidRPr="00D8609E" w:rsidRDefault="00977E72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</w:pPr>
    </w:p>
    <w:p w14:paraId="7096A09A" w14:textId="77777777" w:rsidR="00977E72" w:rsidRPr="00D8609E" w:rsidRDefault="00D8609E">
      <w:pPr>
        <w:spacing w:line="270" w:lineRule="auto"/>
        <w:ind w:left="619" w:right="440" w:hanging="25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Sa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Se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f </w:t>
      </w:r>
      <w:r w:rsidRPr="00D8609E">
        <w:rPr>
          <w:rFonts w:asciiTheme="minorHAnsi" w:hAnsiTheme="minorHAnsi" w:cstheme="minorHAnsi"/>
          <w:color w:val="343131"/>
          <w:spacing w:val="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4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al</w:t>
      </w:r>
      <w:r w:rsidRPr="00D8609E">
        <w:rPr>
          <w:rFonts w:asciiTheme="minorHAnsi" w:hAnsiTheme="minorHAnsi" w:cstheme="minorHAnsi"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w w:val="102"/>
          <w:sz w:val="22"/>
          <w:szCs w:val="22"/>
        </w:rPr>
        <w:t xml:space="preserve">o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h </w:t>
      </w:r>
      <w:r w:rsidRPr="00D8609E">
        <w:rPr>
          <w:rFonts w:asciiTheme="minorHAnsi" w:hAnsiTheme="minorHAnsi" w:cstheme="minorHAnsi"/>
          <w:color w:val="343131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1"/>
          <w:w w:val="9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w w:val="48"/>
          <w:sz w:val="22"/>
          <w:szCs w:val="22"/>
        </w:rPr>
        <w:t>.</w:t>
      </w:r>
    </w:p>
    <w:p w14:paraId="5D9C3472" w14:textId="77777777" w:rsidR="00977E72" w:rsidRPr="00D8609E" w:rsidRDefault="00D8609E">
      <w:pPr>
        <w:spacing w:before="10" w:line="273" w:lineRule="auto"/>
        <w:ind w:left="619" w:right="128" w:hanging="25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4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"l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tt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" </w:t>
      </w:r>
      <w:r w:rsidRPr="00D8609E">
        <w:rPr>
          <w:rFonts w:asciiTheme="minorHAnsi" w:hAnsiTheme="minorHAnsi" w:cstheme="minorHAnsi"/>
          <w:color w:val="343131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w w:val="12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2"/>
          <w:w w:val="108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w w:val="110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99"/>
          <w:sz w:val="22"/>
          <w:szCs w:val="22"/>
        </w:rPr>
        <w:t>kil</w:t>
      </w:r>
      <w:r w:rsidRPr="00D8609E">
        <w:rPr>
          <w:rFonts w:asciiTheme="minorHAnsi" w:hAnsiTheme="minorHAnsi" w:cstheme="minorHAnsi"/>
          <w:color w:val="343131"/>
          <w:spacing w:val="-4"/>
          <w:w w:val="99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6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'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1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1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ogo</w:t>
      </w:r>
      <w:r w:rsidRPr="00D8609E">
        <w:rPr>
          <w:rFonts w:asciiTheme="minorHAnsi" w:hAnsiTheme="minorHAnsi" w:cstheme="minorHAnsi"/>
          <w:color w:val="343131"/>
          <w:w w:val="78"/>
          <w:sz w:val="22"/>
          <w:szCs w:val="22"/>
        </w:rPr>
        <w:t xml:space="preserve">,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w w:val="110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1"/>
          <w:spacing w:val="-1"/>
          <w:w w:val="109"/>
          <w:sz w:val="22"/>
          <w:szCs w:val="22"/>
        </w:rPr>
        <w:t>pr</w:t>
      </w:r>
      <w:r w:rsidRPr="00D8609E">
        <w:rPr>
          <w:rFonts w:asciiTheme="minorHAnsi" w:hAnsiTheme="minorHAnsi" w:cstheme="minorHAnsi"/>
          <w:color w:val="494646"/>
          <w:spacing w:val="-2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w w:val="10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09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w w:val="10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9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09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10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102"/>
          <w:sz w:val="22"/>
          <w:szCs w:val="22"/>
        </w:rPr>
        <w:t>q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w w:val="68"/>
          <w:sz w:val="22"/>
          <w:szCs w:val="22"/>
        </w:rPr>
        <w:t>.</w:t>
      </w:r>
    </w:p>
    <w:p w14:paraId="4C94E709" w14:textId="77777777" w:rsidR="00977E72" w:rsidRPr="00D8609E" w:rsidRDefault="00D8609E">
      <w:pPr>
        <w:spacing w:before="7" w:line="270" w:lineRule="auto"/>
        <w:ind w:left="619" w:right="497" w:hanging="25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1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12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w w:val="99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w w:val="92"/>
          <w:sz w:val="22"/>
          <w:szCs w:val="22"/>
        </w:rPr>
        <w:t>t.</w:t>
      </w:r>
    </w:p>
    <w:p w14:paraId="07701426" w14:textId="77777777" w:rsidR="00977E72" w:rsidRPr="00D8609E" w:rsidRDefault="00D8609E">
      <w:pPr>
        <w:spacing w:before="6" w:line="275" w:lineRule="auto"/>
        <w:ind w:left="619" w:right="508" w:hanging="25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color w:val="343131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"l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" </w:t>
      </w:r>
      <w:r w:rsidRPr="00D8609E">
        <w:rPr>
          <w:rFonts w:asciiTheme="minorHAnsi" w:hAnsiTheme="minorHAnsi" w:cstheme="minorHAnsi"/>
          <w:color w:val="343131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1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1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17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w w:val="110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494646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te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udin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w w:val="68"/>
          <w:sz w:val="22"/>
          <w:szCs w:val="22"/>
        </w:rPr>
        <w:t xml:space="preserve">, 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w w:val="6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68"/>
          <w:sz w:val="22"/>
          <w:szCs w:val="22"/>
        </w:rPr>
        <w:t>.</w:t>
      </w:r>
    </w:p>
    <w:p w14:paraId="71C19B0B" w14:textId="77777777" w:rsidR="00977E72" w:rsidRPr="00D8609E" w:rsidRDefault="00D8609E">
      <w:pPr>
        <w:spacing w:before="6" w:line="272" w:lineRule="auto"/>
        <w:ind w:left="614" w:right="66" w:hanging="24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color w:val="343131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1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pack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4-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5</w:t>
      </w:r>
      <w:r w:rsidRPr="00D8609E">
        <w:rPr>
          <w:rFonts w:asciiTheme="minorHAnsi" w:hAnsiTheme="minorHAnsi" w:cstheme="minorHAnsi"/>
          <w:color w:val="343131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79"/>
          <w:sz w:val="22"/>
          <w:szCs w:val="22"/>
        </w:rPr>
        <w:t xml:space="preserve">; </w:t>
      </w:r>
      <w:r w:rsidRPr="00D8609E">
        <w:rPr>
          <w:rFonts w:asciiTheme="minorHAnsi" w:hAnsiTheme="minorHAnsi" w:cstheme="minorHAnsi"/>
          <w:color w:val="494646"/>
          <w:spacing w:val="-2"/>
          <w:w w:val="10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w w:val="10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06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w w:val="10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10"/>
          <w:w w:val="10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tt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1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1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6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w w:val="114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1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w w:val="10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6"/>
          <w:spacing w:val="-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58"/>
          <w:sz w:val="22"/>
          <w:szCs w:val="22"/>
        </w:rPr>
        <w:t>.</w:t>
      </w:r>
    </w:p>
    <w:p w14:paraId="2B65D967" w14:textId="77777777" w:rsidR="00977E72" w:rsidRPr="00D8609E" w:rsidRDefault="00D8609E">
      <w:pPr>
        <w:spacing w:before="8" w:line="274" w:lineRule="auto"/>
        <w:ind w:left="614" w:right="103" w:hanging="24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ub</w:t>
      </w:r>
      <w:r w:rsidRPr="00D8609E">
        <w:rPr>
          <w:rFonts w:asciiTheme="minorHAnsi" w:hAnsiTheme="minorHAnsi" w:cstheme="minorHAnsi"/>
          <w:color w:val="343131"/>
          <w:w w:val="10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3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w w:val="9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w w:val="10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pp</w:t>
      </w:r>
      <w:r w:rsidRPr="00D8609E">
        <w:rPr>
          <w:rFonts w:asciiTheme="minorHAnsi" w:hAnsiTheme="minorHAnsi" w:cstheme="minorHAnsi"/>
          <w:color w:val="343131"/>
          <w:w w:val="9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w w:val="9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2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494646"/>
          <w:spacing w:val="-6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ail</w:t>
      </w:r>
      <w:r w:rsidRPr="00D8609E">
        <w:rPr>
          <w:rFonts w:asciiTheme="minorHAnsi" w:hAnsiTheme="minorHAnsi" w:cstheme="minorHAnsi"/>
          <w:color w:val="343131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8"/>
          <w:w w:val="106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07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pacing w:val="-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w w:val="107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w w:val="9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2"/>
          <w:w w:val="98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 xml:space="preserve">,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di</w:t>
      </w:r>
      <w:r w:rsidRPr="00D8609E">
        <w:rPr>
          <w:rFonts w:asciiTheme="minorHAnsi" w:hAnsiTheme="minorHAnsi" w:cstheme="minorHAnsi"/>
          <w:color w:val="343131"/>
          <w:spacing w:val="-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sa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pl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0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w w:val="97"/>
          <w:sz w:val="22"/>
          <w:szCs w:val="22"/>
        </w:rPr>
        <w:t xml:space="preserve">ll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6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h </w:t>
      </w:r>
      <w:r w:rsidRPr="00D8609E">
        <w:rPr>
          <w:rFonts w:asciiTheme="minorHAnsi" w:hAnsiTheme="minorHAnsi" w:cstheme="minorHAnsi"/>
          <w:color w:val="343131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h </w:t>
      </w:r>
      <w:r w:rsidRPr="00D8609E">
        <w:rPr>
          <w:rFonts w:asciiTheme="minorHAnsi" w:hAnsiTheme="minorHAnsi" w:cstheme="minorHAnsi"/>
          <w:color w:val="343131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ail</w:t>
      </w:r>
      <w:r w:rsidRPr="00D8609E">
        <w:rPr>
          <w:rFonts w:asciiTheme="minorHAnsi" w:hAnsiTheme="minorHAnsi" w:cstheme="minorHAnsi"/>
          <w:color w:val="343131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5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w w:val="95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95"/>
          <w:sz w:val="22"/>
          <w:szCs w:val="22"/>
        </w:rPr>
        <w:t>z</w:t>
      </w:r>
      <w:r w:rsidRPr="00D8609E">
        <w:rPr>
          <w:rFonts w:asciiTheme="minorHAnsi" w:hAnsiTheme="minorHAnsi" w:cstheme="minorHAnsi"/>
          <w:color w:val="494646"/>
          <w:w w:val="9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0"/>
          <w:w w:val="9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w w:val="84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-2"/>
          <w:w w:val="8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w w:val="4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"/>
          <w:w w:val="11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105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lt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ar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7"/>
          <w:w w:val="110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10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spacing w:val="18"/>
          <w:w w:val="1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3</w:t>
      </w:r>
      <w:r w:rsidRPr="00D8609E">
        <w:rPr>
          <w:rFonts w:asciiTheme="minorHAnsi" w:hAnsiTheme="minorHAnsi" w:cstheme="minorHAnsi"/>
          <w:color w:val="494646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MB</w:t>
      </w:r>
      <w:r w:rsidRPr="00D8609E">
        <w:rPr>
          <w:rFonts w:asciiTheme="minorHAnsi" w:hAnsiTheme="minorHAnsi" w:cstheme="minorHAnsi"/>
          <w:color w:val="343131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w w:val="80"/>
          <w:sz w:val="22"/>
          <w:szCs w:val="22"/>
        </w:rPr>
        <w:t>(</w:t>
      </w:r>
      <w:r w:rsidRPr="00D8609E">
        <w:rPr>
          <w:rFonts w:asciiTheme="minorHAnsi" w:hAnsiTheme="minorHAnsi" w:cstheme="minorHAnsi"/>
          <w:color w:val="494646"/>
          <w:spacing w:val="-1"/>
          <w:w w:val="97"/>
          <w:sz w:val="22"/>
          <w:szCs w:val="22"/>
        </w:rPr>
        <w:t>3</w:t>
      </w:r>
      <w:r w:rsidRPr="00D8609E">
        <w:rPr>
          <w:rFonts w:asciiTheme="minorHAnsi" w:hAnsiTheme="minorHAnsi" w:cstheme="minorHAnsi"/>
          <w:color w:val="343131"/>
          <w:spacing w:val="-1"/>
          <w:w w:val="97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343131"/>
          <w:spacing w:val="-1"/>
          <w:w w:val="102"/>
          <w:sz w:val="22"/>
          <w:szCs w:val="22"/>
        </w:rPr>
        <w:t>00</w:t>
      </w:r>
      <w:r w:rsidRPr="00D8609E">
        <w:rPr>
          <w:rFonts w:asciiTheme="minorHAnsi" w:hAnsiTheme="minorHAnsi" w:cstheme="minorHAnsi"/>
          <w:color w:val="343131"/>
          <w:spacing w:val="-3"/>
          <w:w w:val="115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-2"/>
          <w:w w:val="99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)</w:t>
      </w:r>
      <w:r w:rsidRPr="00D8609E">
        <w:rPr>
          <w:rFonts w:asciiTheme="minorHAnsi" w:hAnsiTheme="minorHAnsi" w:cstheme="minorHAnsi"/>
          <w:color w:val="494646"/>
          <w:w w:val="97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w w:val="107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2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92"/>
          <w:sz w:val="22"/>
          <w:szCs w:val="22"/>
        </w:rPr>
        <w:t>t.</w:t>
      </w:r>
    </w:p>
    <w:p w14:paraId="7D52072D" w14:textId="77777777" w:rsidR="00977E72" w:rsidRPr="00D8609E" w:rsidRDefault="00977E72">
      <w:pPr>
        <w:spacing w:before="17" w:line="240" w:lineRule="exact"/>
        <w:rPr>
          <w:rFonts w:asciiTheme="minorHAnsi" w:hAnsiTheme="minorHAnsi" w:cstheme="minorHAnsi"/>
          <w:sz w:val="22"/>
          <w:szCs w:val="22"/>
        </w:rPr>
      </w:pPr>
    </w:p>
    <w:p w14:paraId="4EEA437B" w14:textId="77777777" w:rsidR="00977E72" w:rsidRPr="00D8609E" w:rsidRDefault="00D8609E">
      <w:pPr>
        <w:ind w:left="1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1"/>
          <w:spacing w:val="-2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343131"/>
          <w:spacing w:val="-3"/>
          <w:w w:val="116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color w:val="343131"/>
          <w:spacing w:val="-3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1"/>
          <w:spacing w:val="-3"/>
          <w:w w:val="114"/>
          <w:sz w:val="22"/>
          <w:szCs w:val="22"/>
        </w:rPr>
        <w:t>w</w:t>
      </w:r>
      <w:r w:rsidRPr="00D8609E">
        <w:rPr>
          <w:rFonts w:asciiTheme="minorHAnsi" w:hAnsiTheme="minorHAnsi" w:cstheme="minorHAnsi"/>
          <w:b/>
          <w:color w:val="343131"/>
          <w:spacing w:val="-3"/>
          <w:w w:val="116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343131"/>
          <w:spacing w:val="-3"/>
          <w:w w:val="103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1"/>
          <w:spacing w:val="-2"/>
          <w:w w:val="115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343131"/>
          <w:spacing w:val="-2"/>
          <w:w w:val="121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343131"/>
          <w:spacing w:val="-3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1"/>
          <w:w w:val="121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343131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-18"/>
          <w:sz w:val="22"/>
          <w:szCs w:val="22"/>
        </w:rPr>
        <w:t>Y</w:t>
      </w:r>
      <w:r w:rsidRPr="00D8609E">
        <w:rPr>
          <w:rFonts w:asciiTheme="minorHAnsi" w:hAnsiTheme="minorHAnsi" w:cstheme="minorHAnsi"/>
          <w:b/>
          <w:color w:val="343131"/>
          <w:spacing w:val="-3"/>
          <w:sz w:val="22"/>
          <w:szCs w:val="22"/>
        </w:rPr>
        <w:t>ou</w:t>
      </w:r>
      <w:r w:rsidRPr="00D8609E">
        <w:rPr>
          <w:rFonts w:asciiTheme="minorHAnsi" w:hAnsiTheme="minorHAnsi" w:cstheme="minorHAnsi"/>
          <w:b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1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1"/>
          <w:spacing w:val="-9"/>
          <w:sz w:val="22"/>
          <w:szCs w:val="22"/>
        </w:rPr>
        <w:t>W</w:t>
      </w:r>
      <w:r w:rsidRPr="00D8609E">
        <w:rPr>
          <w:rFonts w:asciiTheme="minorHAnsi" w:hAnsiTheme="minorHAnsi" w:cstheme="minorHAnsi"/>
          <w:b/>
          <w:color w:val="343131"/>
          <w:spacing w:val="-3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1"/>
          <w:spacing w:val="-2"/>
          <w:w w:val="91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1"/>
          <w:w w:val="108"/>
          <w:sz w:val="22"/>
          <w:szCs w:val="22"/>
        </w:rPr>
        <w:t>k</w:t>
      </w:r>
    </w:p>
    <w:p w14:paraId="0C2BA286" w14:textId="77777777" w:rsidR="00977E72" w:rsidRPr="00D8609E" w:rsidRDefault="00D8609E">
      <w:pPr>
        <w:spacing w:before="44" w:line="277" w:lineRule="auto"/>
        <w:ind w:right="14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1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343131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1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w w:val="12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0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pacing w:val="-3"/>
          <w:w w:val="10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cr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4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pl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w w:val="11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6"/>
          <w:spacing w:val="-2"/>
          <w:w w:val="11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w w:val="111"/>
          <w:sz w:val="22"/>
          <w:szCs w:val="22"/>
        </w:rPr>
        <w:t>cu</w:t>
      </w:r>
      <w:r w:rsidRPr="00D8609E">
        <w:rPr>
          <w:rFonts w:asciiTheme="minorHAnsi" w:hAnsiTheme="minorHAnsi" w:cstheme="minorHAnsi"/>
          <w:color w:val="343131"/>
          <w:spacing w:val="-3"/>
          <w:w w:val="111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w w:val="11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w w:val="11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1"/>
          <w:w w:val="11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10"/>
          <w:w w:val="1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w w:val="12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2"/>
          <w:w w:val="108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99"/>
          <w:sz w:val="22"/>
          <w:szCs w:val="22"/>
        </w:rPr>
        <w:t>ki</w:t>
      </w:r>
      <w:r w:rsidRPr="00D8609E">
        <w:rPr>
          <w:rFonts w:asciiTheme="minorHAnsi" w:hAnsiTheme="minorHAnsi" w:cstheme="minorHAnsi"/>
          <w:color w:val="343131"/>
          <w:spacing w:val="-2"/>
          <w:w w:val="99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1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w w:val="105"/>
          <w:sz w:val="22"/>
          <w:szCs w:val="22"/>
        </w:rPr>
        <w:t xml:space="preserve">A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 xml:space="preserve">fit </w:t>
      </w:r>
      <w:r w:rsidRPr="00D8609E">
        <w:rPr>
          <w:rFonts w:asciiTheme="minorHAnsi" w:hAnsiTheme="minorHAnsi" w:cstheme="minorHAnsi"/>
          <w:color w:val="343131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17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4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a</w:t>
      </w:r>
    </w:p>
    <w:p w14:paraId="0106A42F" w14:textId="77777777" w:rsidR="00977E72" w:rsidRPr="00D8609E" w:rsidRDefault="00D8609E">
      <w:pPr>
        <w:spacing w:line="220" w:lineRule="exact"/>
        <w:ind w:left="5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type w:val="continuous"/>
          <w:pgSz w:w="12240" w:h="15840"/>
          <w:pgMar w:top="200" w:right="480" w:bottom="280" w:left="440" w:header="720" w:footer="720" w:gutter="0"/>
          <w:cols w:space="720"/>
        </w:sectPr>
      </w:pPr>
      <w:r w:rsidRPr="00D8609E">
        <w:rPr>
          <w:rFonts w:asciiTheme="minorHAnsi" w:hAnsiTheme="minorHAnsi" w:cstheme="minorHAnsi"/>
          <w:color w:val="343131"/>
          <w:w w:val="106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spacing w:val="-3"/>
          <w:w w:val="10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pacing w:val="-1"/>
          <w:w w:val="13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1"/>
          <w:w w:val="95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494646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1"/>
          <w:spacing w:val="-7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6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1"/>
          <w:w w:val="110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1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1"/>
          <w:spacing w:val="-6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6"/>
          <w:spacing w:val="-1"/>
          <w:w w:val="107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6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6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6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1"/>
          <w:spacing w:val="4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1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6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1"/>
          <w:spacing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6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6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1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1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1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6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6"/>
          <w:spacing w:val="-1"/>
          <w:w w:val="9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1"/>
          <w:w w:val="88"/>
          <w:sz w:val="22"/>
          <w:szCs w:val="22"/>
        </w:rPr>
        <w:t>-</w:t>
      </w:r>
    </w:p>
    <w:p w14:paraId="76D546B5" w14:textId="77777777" w:rsidR="00977E72" w:rsidRPr="00D8609E" w:rsidRDefault="00D8609E">
      <w:pPr>
        <w:spacing w:before="1" w:line="140" w:lineRule="exact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pict w14:anchorId="4FF13CC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0;margin-top:0;width:612pt;height:11in;z-index:-251660288;mso-position-horizontal-relative:page;mso-position-vertical-relative:page">
            <v:imagedata r:id="rId5" o:title=""/>
            <w10:wrap anchorx="page" anchory="page"/>
          </v:shape>
        </w:pict>
      </w:r>
    </w:p>
    <w:p w14:paraId="6F069154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A022765" w14:textId="77777777" w:rsidR="00977E72" w:rsidRPr="00D8609E" w:rsidRDefault="00D8609E">
      <w:pPr>
        <w:spacing w:before="36"/>
        <w:ind w:left="549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type w:val="continuous"/>
          <w:pgSz w:w="12240" w:h="15840"/>
          <w:pgMar w:top="200" w:right="480" w:bottom="280" w:left="440" w:header="720" w:footer="720" w:gutter="0"/>
          <w:cols w:space="720"/>
        </w:sectPr>
      </w:pPr>
      <w:r w:rsidRPr="00D8609E">
        <w:rPr>
          <w:rFonts w:asciiTheme="minorHAnsi" w:hAnsiTheme="minorHAnsi" w:cstheme="minorHAnsi"/>
          <w:color w:val="218067"/>
          <w:spacing w:val="1"/>
          <w:w w:val="94"/>
          <w:sz w:val="22"/>
          <w:szCs w:val="22"/>
        </w:rPr>
        <w:t>1</w:t>
      </w:r>
      <w:r w:rsidRPr="00D8609E">
        <w:rPr>
          <w:rFonts w:asciiTheme="minorHAnsi" w:hAnsiTheme="minorHAnsi" w:cstheme="minorHAnsi"/>
          <w:color w:val="218067"/>
          <w:spacing w:val="2"/>
          <w:w w:val="94"/>
          <w:sz w:val="22"/>
          <w:szCs w:val="22"/>
        </w:rPr>
        <w:t>5</w:t>
      </w:r>
      <w:r w:rsidRPr="00D8609E">
        <w:rPr>
          <w:rFonts w:asciiTheme="minorHAnsi" w:hAnsiTheme="minorHAnsi" w:cstheme="minorHAnsi"/>
          <w:color w:val="218067"/>
          <w:w w:val="94"/>
          <w:sz w:val="22"/>
          <w:szCs w:val="22"/>
        </w:rPr>
        <w:t>7</w:t>
      </w:r>
      <w:r w:rsidRPr="00D8609E">
        <w:rPr>
          <w:rFonts w:asciiTheme="minorHAnsi" w:hAnsiTheme="minorHAnsi" w:cstheme="minorHAnsi"/>
          <w:color w:val="218067"/>
          <w:spacing w:val="33"/>
          <w:w w:val="9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218067"/>
          <w:spacing w:val="2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218067"/>
          <w:spacing w:val="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218067"/>
          <w:sz w:val="22"/>
          <w:szCs w:val="22"/>
        </w:rPr>
        <w:t>rl</w:t>
      </w:r>
      <w:r w:rsidRPr="00D8609E">
        <w:rPr>
          <w:rFonts w:asciiTheme="minorHAnsi" w:hAnsiTheme="minorHAnsi" w:cstheme="minorHAnsi"/>
          <w:color w:val="218067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218067"/>
          <w:spacing w:val="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218067"/>
          <w:spacing w:val="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21806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218067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218067"/>
          <w:sz w:val="22"/>
          <w:szCs w:val="22"/>
        </w:rPr>
        <w:t xml:space="preserve">th </w:t>
      </w:r>
      <w:r w:rsidRPr="00D8609E">
        <w:rPr>
          <w:rFonts w:asciiTheme="minorHAnsi" w:hAnsiTheme="minorHAnsi" w:cstheme="minorHAnsi"/>
          <w:color w:val="218067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218067"/>
          <w:spacing w:val="2"/>
          <w:w w:val="109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218067"/>
          <w:spacing w:val="1"/>
          <w:w w:val="10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026E52"/>
          <w:w w:val="12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026E52"/>
          <w:spacing w:val="2"/>
          <w:w w:val="12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026E52"/>
          <w:w w:val="165"/>
          <w:sz w:val="22"/>
          <w:szCs w:val="22"/>
        </w:rPr>
        <w:t>•</w:t>
      </w:r>
      <w:r w:rsidRPr="00D8609E">
        <w:rPr>
          <w:rFonts w:asciiTheme="minorHAnsi" w:hAnsiTheme="minorHAnsi" w:cstheme="minorHAnsi"/>
          <w:color w:val="026E5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026E52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218067"/>
          <w:spacing w:val="2"/>
          <w:sz w:val="22"/>
          <w:szCs w:val="22"/>
        </w:rPr>
        <w:t>2</w:t>
      </w:r>
      <w:r w:rsidRPr="00D8609E">
        <w:rPr>
          <w:rFonts w:asciiTheme="minorHAnsi" w:hAnsiTheme="minorHAnsi" w:cstheme="minorHAnsi"/>
          <w:color w:val="218067"/>
          <w:spacing w:val="1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218067"/>
          <w:sz w:val="22"/>
          <w:szCs w:val="22"/>
        </w:rPr>
        <w:t>4</w:t>
      </w:r>
      <w:r w:rsidRPr="00D8609E">
        <w:rPr>
          <w:rFonts w:asciiTheme="minorHAnsi" w:hAnsiTheme="minorHAnsi" w:cstheme="minorHAnsi"/>
          <w:color w:val="218067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218067"/>
          <w:spacing w:val="2"/>
          <w:sz w:val="22"/>
          <w:szCs w:val="22"/>
        </w:rPr>
        <w:t>Lop</w:t>
      </w:r>
      <w:r w:rsidRPr="00D8609E">
        <w:rPr>
          <w:rFonts w:asciiTheme="minorHAnsi" w:hAnsiTheme="minorHAnsi" w:cstheme="minorHAnsi"/>
          <w:color w:val="218067"/>
          <w:spacing w:val="1"/>
          <w:sz w:val="22"/>
          <w:szCs w:val="22"/>
        </w:rPr>
        <w:t>at</w:t>
      </w:r>
      <w:r w:rsidRPr="00D8609E">
        <w:rPr>
          <w:rFonts w:asciiTheme="minorHAnsi" w:hAnsiTheme="minorHAnsi" w:cstheme="minorHAnsi"/>
          <w:color w:val="21806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218067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218067"/>
          <w:spacing w:val="2"/>
          <w:w w:val="11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218067"/>
          <w:w w:val="111"/>
          <w:sz w:val="22"/>
          <w:szCs w:val="22"/>
        </w:rPr>
        <w:t>al</w:t>
      </w:r>
      <w:r w:rsidRPr="00D8609E">
        <w:rPr>
          <w:rFonts w:asciiTheme="minorHAnsi" w:hAnsiTheme="minorHAnsi" w:cstheme="minorHAnsi"/>
          <w:color w:val="218067"/>
          <w:spacing w:val="2"/>
          <w:w w:val="11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026E52"/>
          <w:w w:val="165"/>
          <w:sz w:val="22"/>
          <w:szCs w:val="22"/>
        </w:rPr>
        <w:t>•</w:t>
      </w:r>
      <w:r w:rsidRPr="00D8609E">
        <w:rPr>
          <w:rFonts w:asciiTheme="minorHAnsi" w:hAnsiTheme="minorHAnsi" w:cstheme="minorHAnsi"/>
          <w:color w:val="026E5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026E52"/>
          <w:spacing w:val="-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218067"/>
          <w:spacing w:val="3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218067"/>
          <w:spacing w:val="1"/>
          <w:sz w:val="22"/>
          <w:szCs w:val="22"/>
        </w:rPr>
        <w:t>iven</w:t>
      </w:r>
      <w:r w:rsidRPr="00D8609E">
        <w:rPr>
          <w:rFonts w:asciiTheme="minorHAnsi" w:hAnsiTheme="minorHAnsi" w:cstheme="minorHAnsi"/>
          <w:color w:val="21806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218067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218067"/>
          <w:spacing w:val="2"/>
          <w:w w:val="109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218067"/>
          <w:spacing w:val="1"/>
          <w:w w:val="10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026E52"/>
          <w:w w:val="12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026E52"/>
          <w:spacing w:val="2"/>
          <w:w w:val="12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026E52"/>
          <w:w w:val="165"/>
          <w:sz w:val="22"/>
          <w:szCs w:val="22"/>
        </w:rPr>
        <w:t>•</w:t>
      </w:r>
      <w:r w:rsidRPr="00D8609E">
        <w:rPr>
          <w:rFonts w:asciiTheme="minorHAnsi" w:hAnsiTheme="minorHAnsi" w:cstheme="minorHAnsi"/>
          <w:color w:val="026E5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026E52"/>
          <w:spacing w:val="-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218067"/>
          <w:spacing w:val="2"/>
          <w:w w:val="104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218067"/>
          <w:spacing w:val="1"/>
          <w:w w:val="116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218067"/>
          <w:spacing w:val="1"/>
          <w:w w:val="105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218067"/>
          <w:spacing w:val="1"/>
          <w:w w:val="12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218067"/>
          <w:spacing w:val="1"/>
          <w:w w:val="10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218067"/>
          <w:w w:val="57"/>
          <w:sz w:val="22"/>
          <w:szCs w:val="22"/>
        </w:rPr>
        <w:t>:</w:t>
      </w:r>
      <w:r w:rsidRPr="00D8609E">
        <w:rPr>
          <w:rFonts w:asciiTheme="minorHAnsi" w:hAnsiTheme="minorHAnsi" w:cstheme="minorHAnsi"/>
          <w:color w:val="21806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218067"/>
          <w:spacing w:val="-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218067"/>
          <w:spacing w:val="1"/>
          <w:sz w:val="22"/>
          <w:szCs w:val="22"/>
        </w:rPr>
        <w:t>314-935-593</w:t>
      </w:r>
      <w:r w:rsidRPr="00D8609E">
        <w:rPr>
          <w:rFonts w:asciiTheme="minorHAnsi" w:hAnsiTheme="minorHAnsi" w:cstheme="minorHAnsi"/>
          <w:color w:val="218067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218067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026E52"/>
          <w:sz w:val="22"/>
          <w:szCs w:val="22"/>
        </w:rPr>
        <w:t>•</w:t>
      </w:r>
      <w:r w:rsidRPr="00D8609E">
        <w:rPr>
          <w:rFonts w:asciiTheme="minorHAnsi" w:hAnsiTheme="minorHAnsi" w:cstheme="minorHAnsi"/>
          <w:color w:val="026E52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218067"/>
          <w:spacing w:val="2"/>
          <w:w w:val="112"/>
          <w:sz w:val="22"/>
          <w:szCs w:val="22"/>
        </w:rPr>
        <w:t>Em</w:t>
      </w:r>
      <w:r w:rsidRPr="00D8609E">
        <w:rPr>
          <w:rFonts w:asciiTheme="minorHAnsi" w:hAnsiTheme="minorHAnsi" w:cstheme="minorHAnsi"/>
          <w:color w:val="218067"/>
          <w:w w:val="95"/>
          <w:sz w:val="22"/>
          <w:szCs w:val="22"/>
        </w:rPr>
        <w:t>ai</w:t>
      </w:r>
      <w:r w:rsidRPr="00D8609E">
        <w:rPr>
          <w:rFonts w:asciiTheme="minorHAnsi" w:hAnsiTheme="minorHAnsi" w:cstheme="minorHAnsi"/>
          <w:color w:val="218067"/>
          <w:spacing w:val="2"/>
          <w:w w:val="95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218067"/>
          <w:w w:val="57"/>
          <w:sz w:val="22"/>
          <w:szCs w:val="22"/>
        </w:rPr>
        <w:t>:</w:t>
      </w:r>
      <w:r w:rsidRPr="00D8609E">
        <w:rPr>
          <w:rFonts w:asciiTheme="minorHAnsi" w:hAnsiTheme="minorHAnsi" w:cstheme="minorHAnsi"/>
          <w:color w:val="218067"/>
          <w:spacing w:val="18"/>
          <w:sz w:val="22"/>
          <w:szCs w:val="22"/>
        </w:rPr>
        <w:t xml:space="preserve"> </w:t>
      </w:r>
      <w:hyperlink r:id="rId6">
        <w:r w:rsidRPr="00D8609E">
          <w:rPr>
            <w:rFonts w:asciiTheme="minorHAnsi" w:hAnsiTheme="minorHAnsi" w:cstheme="minorHAnsi"/>
            <w:color w:val="218067"/>
            <w:spacing w:val="1"/>
            <w:sz w:val="22"/>
            <w:szCs w:val="22"/>
          </w:rPr>
          <w:t>careers</w:t>
        </w:r>
        <w:r w:rsidRPr="00D8609E">
          <w:rPr>
            <w:rFonts w:asciiTheme="minorHAnsi" w:hAnsiTheme="minorHAnsi" w:cstheme="minorHAnsi"/>
            <w:color w:val="218067"/>
            <w:spacing w:val="4"/>
            <w:sz w:val="22"/>
            <w:szCs w:val="22"/>
          </w:rPr>
          <w:t>@</w:t>
        </w:r>
        <w:r w:rsidRPr="00D8609E">
          <w:rPr>
            <w:rFonts w:asciiTheme="minorHAnsi" w:hAnsiTheme="minorHAnsi" w:cstheme="minorHAnsi"/>
            <w:color w:val="218067"/>
            <w:sz w:val="22"/>
            <w:szCs w:val="22"/>
          </w:rPr>
          <w:t>w</w:t>
        </w:r>
        <w:r w:rsidRPr="00D8609E">
          <w:rPr>
            <w:rFonts w:asciiTheme="minorHAnsi" w:hAnsiTheme="minorHAnsi" w:cstheme="minorHAnsi"/>
            <w:color w:val="218067"/>
            <w:spacing w:val="5"/>
            <w:sz w:val="22"/>
            <w:szCs w:val="22"/>
          </w:rPr>
          <w:t>u</w:t>
        </w:r>
        <w:r w:rsidRPr="00D8609E">
          <w:rPr>
            <w:rFonts w:asciiTheme="minorHAnsi" w:hAnsiTheme="minorHAnsi" w:cstheme="minorHAnsi"/>
            <w:color w:val="218067"/>
            <w:spacing w:val="1"/>
            <w:sz w:val="22"/>
            <w:szCs w:val="22"/>
          </w:rPr>
          <w:t>s</w:t>
        </w:r>
        <w:r w:rsidRPr="00D8609E">
          <w:rPr>
            <w:rFonts w:asciiTheme="minorHAnsi" w:hAnsiTheme="minorHAnsi" w:cstheme="minorHAnsi"/>
            <w:color w:val="218067"/>
            <w:sz w:val="22"/>
            <w:szCs w:val="22"/>
          </w:rPr>
          <w:t>t</w:t>
        </w:r>
        <w:r w:rsidRPr="00D8609E">
          <w:rPr>
            <w:rFonts w:asciiTheme="minorHAnsi" w:hAnsiTheme="minorHAnsi" w:cstheme="minorHAnsi"/>
            <w:color w:val="218067"/>
            <w:spacing w:val="2"/>
            <w:sz w:val="22"/>
            <w:szCs w:val="22"/>
          </w:rPr>
          <w:t>l</w:t>
        </w:r>
        <w:r w:rsidRPr="00D8609E">
          <w:rPr>
            <w:rFonts w:asciiTheme="minorHAnsi" w:hAnsiTheme="minorHAnsi" w:cstheme="minorHAnsi"/>
            <w:color w:val="218067"/>
            <w:spacing w:val="1"/>
            <w:sz w:val="22"/>
            <w:szCs w:val="22"/>
          </w:rPr>
          <w:t>.ed</w:t>
        </w:r>
        <w:r w:rsidRPr="00D8609E">
          <w:rPr>
            <w:rFonts w:asciiTheme="minorHAnsi" w:hAnsiTheme="minorHAnsi" w:cstheme="minorHAnsi"/>
            <w:color w:val="218067"/>
            <w:sz w:val="22"/>
            <w:szCs w:val="22"/>
          </w:rPr>
          <w:t>u</w:t>
        </w:r>
      </w:hyperlink>
      <w:r w:rsidRPr="00D8609E">
        <w:rPr>
          <w:rFonts w:asciiTheme="minorHAnsi" w:hAnsiTheme="minorHAnsi" w:cstheme="minorHAnsi"/>
          <w:color w:val="21806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218067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026E52"/>
          <w:sz w:val="22"/>
          <w:szCs w:val="22"/>
        </w:rPr>
        <w:t>•</w:t>
      </w:r>
      <w:r w:rsidRPr="00D8609E">
        <w:rPr>
          <w:rFonts w:asciiTheme="minorHAnsi" w:hAnsiTheme="minorHAnsi" w:cstheme="minorHAnsi"/>
          <w:color w:val="026E52"/>
          <w:spacing w:val="31"/>
          <w:sz w:val="22"/>
          <w:szCs w:val="22"/>
        </w:rPr>
        <w:t xml:space="preserve"> </w:t>
      </w:r>
      <w:hyperlink r:id="rId7">
        <w:r w:rsidRPr="00D8609E">
          <w:rPr>
            <w:rFonts w:asciiTheme="minorHAnsi" w:hAnsiTheme="minorHAnsi" w:cstheme="minorHAnsi"/>
            <w:color w:val="218067"/>
            <w:w w:val="99"/>
            <w:sz w:val="22"/>
            <w:szCs w:val="22"/>
          </w:rPr>
          <w:t>ww</w:t>
        </w:r>
        <w:r w:rsidRPr="00D8609E">
          <w:rPr>
            <w:rFonts w:asciiTheme="minorHAnsi" w:hAnsiTheme="minorHAnsi" w:cstheme="minorHAnsi"/>
            <w:color w:val="218067"/>
            <w:spacing w:val="-2"/>
            <w:w w:val="99"/>
            <w:sz w:val="22"/>
            <w:szCs w:val="22"/>
          </w:rPr>
          <w:t>w</w:t>
        </w:r>
        <w:r w:rsidRPr="00D8609E">
          <w:rPr>
            <w:rFonts w:asciiTheme="minorHAnsi" w:hAnsiTheme="minorHAnsi" w:cstheme="minorHAnsi"/>
            <w:color w:val="218067"/>
            <w:spacing w:val="1"/>
            <w:w w:val="73"/>
            <w:sz w:val="22"/>
            <w:szCs w:val="22"/>
          </w:rPr>
          <w:t>.</w:t>
        </w:r>
        <w:r w:rsidRPr="00D8609E">
          <w:rPr>
            <w:rFonts w:asciiTheme="minorHAnsi" w:hAnsiTheme="minorHAnsi" w:cstheme="minorHAnsi"/>
            <w:color w:val="218067"/>
            <w:spacing w:val="1"/>
            <w:w w:val="101"/>
            <w:sz w:val="22"/>
            <w:szCs w:val="22"/>
          </w:rPr>
          <w:t>ca</w:t>
        </w:r>
        <w:r w:rsidRPr="00D8609E">
          <w:rPr>
            <w:rFonts w:asciiTheme="minorHAnsi" w:hAnsiTheme="minorHAnsi" w:cstheme="minorHAnsi"/>
            <w:color w:val="218067"/>
            <w:spacing w:val="1"/>
            <w:w w:val="118"/>
            <w:sz w:val="22"/>
            <w:szCs w:val="22"/>
          </w:rPr>
          <w:t>r</w:t>
        </w:r>
        <w:r w:rsidRPr="00D8609E">
          <w:rPr>
            <w:rFonts w:asciiTheme="minorHAnsi" w:hAnsiTheme="minorHAnsi" w:cstheme="minorHAnsi"/>
            <w:color w:val="218067"/>
            <w:spacing w:val="1"/>
            <w:w w:val="101"/>
            <w:sz w:val="22"/>
            <w:szCs w:val="22"/>
          </w:rPr>
          <w:t>ee</w:t>
        </w:r>
        <w:r w:rsidRPr="00D8609E">
          <w:rPr>
            <w:rFonts w:asciiTheme="minorHAnsi" w:hAnsiTheme="minorHAnsi" w:cstheme="minorHAnsi"/>
            <w:color w:val="218067"/>
            <w:spacing w:val="1"/>
            <w:w w:val="118"/>
            <w:sz w:val="22"/>
            <w:szCs w:val="22"/>
          </w:rPr>
          <w:t>r</w:t>
        </w:r>
        <w:r w:rsidRPr="00D8609E">
          <w:rPr>
            <w:rFonts w:asciiTheme="minorHAnsi" w:hAnsiTheme="minorHAnsi" w:cstheme="minorHAnsi"/>
            <w:color w:val="218067"/>
            <w:spacing w:val="1"/>
            <w:w w:val="88"/>
            <w:sz w:val="22"/>
            <w:szCs w:val="22"/>
          </w:rPr>
          <w:t>s</w:t>
        </w:r>
        <w:r w:rsidRPr="00D8609E">
          <w:rPr>
            <w:rFonts w:asciiTheme="minorHAnsi" w:hAnsiTheme="minorHAnsi" w:cstheme="minorHAnsi"/>
            <w:color w:val="218067"/>
            <w:spacing w:val="1"/>
            <w:w w:val="73"/>
            <w:sz w:val="22"/>
            <w:szCs w:val="22"/>
          </w:rPr>
          <w:t>.</w:t>
        </w:r>
        <w:r w:rsidRPr="00D8609E">
          <w:rPr>
            <w:rFonts w:asciiTheme="minorHAnsi" w:hAnsiTheme="minorHAnsi" w:cstheme="minorHAnsi"/>
            <w:color w:val="218067"/>
            <w:w w:val="107"/>
            <w:sz w:val="22"/>
            <w:szCs w:val="22"/>
          </w:rPr>
          <w:t>w</w:t>
        </w:r>
        <w:r w:rsidRPr="00D8609E">
          <w:rPr>
            <w:rFonts w:asciiTheme="minorHAnsi" w:hAnsiTheme="minorHAnsi" w:cstheme="minorHAnsi"/>
            <w:color w:val="218067"/>
            <w:spacing w:val="5"/>
            <w:w w:val="107"/>
            <w:sz w:val="22"/>
            <w:szCs w:val="22"/>
          </w:rPr>
          <w:t>u</w:t>
        </w:r>
        <w:r w:rsidRPr="00D8609E">
          <w:rPr>
            <w:rFonts w:asciiTheme="minorHAnsi" w:hAnsiTheme="minorHAnsi" w:cstheme="minorHAnsi"/>
            <w:color w:val="218067"/>
            <w:spacing w:val="1"/>
            <w:w w:val="101"/>
            <w:sz w:val="22"/>
            <w:szCs w:val="22"/>
          </w:rPr>
          <w:t>s</w:t>
        </w:r>
        <w:r w:rsidRPr="00D8609E">
          <w:rPr>
            <w:rFonts w:asciiTheme="minorHAnsi" w:hAnsiTheme="minorHAnsi" w:cstheme="minorHAnsi"/>
            <w:color w:val="218067"/>
            <w:w w:val="109"/>
            <w:sz w:val="22"/>
            <w:szCs w:val="22"/>
          </w:rPr>
          <w:t>t</w:t>
        </w:r>
        <w:r w:rsidRPr="00D8609E">
          <w:rPr>
            <w:rFonts w:asciiTheme="minorHAnsi" w:hAnsiTheme="minorHAnsi" w:cstheme="minorHAnsi"/>
            <w:color w:val="218067"/>
            <w:spacing w:val="2"/>
            <w:w w:val="109"/>
            <w:sz w:val="22"/>
            <w:szCs w:val="22"/>
          </w:rPr>
          <w:t>l</w:t>
        </w:r>
        <w:r w:rsidRPr="00D8609E">
          <w:rPr>
            <w:rFonts w:asciiTheme="minorHAnsi" w:hAnsiTheme="minorHAnsi" w:cstheme="minorHAnsi"/>
            <w:color w:val="218067"/>
            <w:spacing w:val="1"/>
            <w:w w:val="73"/>
            <w:sz w:val="22"/>
            <w:szCs w:val="22"/>
          </w:rPr>
          <w:t>.</w:t>
        </w:r>
        <w:r w:rsidRPr="00D8609E">
          <w:rPr>
            <w:rFonts w:asciiTheme="minorHAnsi" w:hAnsiTheme="minorHAnsi" w:cstheme="minorHAnsi"/>
            <w:color w:val="218067"/>
            <w:spacing w:val="1"/>
            <w:w w:val="107"/>
            <w:sz w:val="22"/>
            <w:szCs w:val="22"/>
          </w:rPr>
          <w:t>e</w:t>
        </w:r>
        <w:r w:rsidRPr="00D8609E">
          <w:rPr>
            <w:rFonts w:asciiTheme="minorHAnsi" w:hAnsiTheme="minorHAnsi" w:cstheme="minorHAnsi"/>
            <w:color w:val="218067"/>
            <w:spacing w:val="1"/>
            <w:w w:val="105"/>
            <w:sz w:val="22"/>
            <w:szCs w:val="22"/>
          </w:rPr>
          <w:t>d</w:t>
        </w:r>
        <w:r w:rsidRPr="00D8609E">
          <w:rPr>
            <w:rFonts w:asciiTheme="minorHAnsi" w:hAnsiTheme="minorHAnsi" w:cstheme="minorHAnsi"/>
            <w:color w:val="218067"/>
            <w:w w:val="110"/>
            <w:sz w:val="22"/>
            <w:szCs w:val="22"/>
          </w:rPr>
          <w:t>u</w:t>
        </w:r>
      </w:hyperlink>
    </w:p>
    <w:p w14:paraId="6FAE2C79" w14:textId="77777777" w:rsidR="00977E72" w:rsidRPr="00D8609E" w:rsidRDefault="00D8609E">
      <w:pPr>
        <w:spacing w:before="95" w:line="306" w:lineRule="auto"/>
        <w:ind w:left="122" w:right="112" w:firstLine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lastRenderedPageBreak/>
        <w:pict w14:anchorId="74B48A62">
          <v:shape id="_x0000_s1028" type="#_x0000_t75" style="position:absolute;left:0;text-align:left;margin-left:0;margin-top:0;width:612pt;height:11in;z-index:-251659264;mso-position-horizontal-relative:page;mso-position-vertical-relative:page">
            <v:imagedata r:id="rId8" o:title=""/>
            <w10:wrap anchorx="page" anchory="page"/>
          </v:shape>
        </w:pict>
      </w:r>
      <w:r w:rsidRPr="00D8609E">
        <w:rPr>
          <w:rFonts w:asciiTheme="minorHAnsi" w:hAnsiTheme="minorHAnsi" w:cstheme="minorHAnsi"/>
          <w:color w:val="494648"/>
          <w:spacing w:val="7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7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6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1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1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7"/>
          <w:sz w:val="22"/>
          <w:szCs w:val="22"/>
        </w:rPr>
        <w:t>ca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1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9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1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k </w:t>
      </w:r>
      <w:r w:rsidRPr="00D8609E">
        <w:rPr>
          <w:rFonts w:asciiTheme="minorHAnsi" w:hAnsiTheme="minorHAnsi" w:cstheme="minorHAnsi"/>
          <w:color w:val="343133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1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m </w:t>
      </w:r>
      <w:r w:rsidRPr="00D8609E">
        <w:rPr>
          <w:rFonts w:asciiTheme="minorHAnsi" w:hAnsiTheme="minorHAnsi" w:cstheme="minorHAnsi"/>
          <w:color w:val="343133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6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6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10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w w:val="104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13"/>
          <w:w w:val="10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10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4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10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6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7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17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14"/>
          <w:w w:val="110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10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w w:val="10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11"/>
          <w:w w:val="104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7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9"/>
          <w:w w:val="10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343133"/>
          <w:w w:val="98"/>
          <w:sz w:val="22"/>
          <w:szCs w:val="22"/>
        </w:rPr>
        <w:t xml:space="preserve">el </w:t>
      </w:r>
      <w:r w:rsidRPr="00D8609E">
        <w:rPr>
          <w:rFonts w:asciiTheme="minorHAnsi" w:hAnsiTheme="minorHAnsi" w:cstheme="minorHAnsi"/>
          <w:color w:val="494648"/>
          <w:spacing w:val="7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9"/>
          <w:w w:val="102"/>
          <w:sz w:val="22"/>
          <w:szCs w:val="22"/>
        </w:rPr>
        <w:t>x</w:t>
      </w:r>
      <w:r w:rsidRPr="00D8609E">
        <w:rPr>
          <w:rFonts w:asciiTheme="minorHAnsi" w:hAnsiTheme="minorHAnsi" w:cstheme="minorHAnsi"/>
          <w:color w:val="343133"/>
          <w:spacing w:val="10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8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6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7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10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7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8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6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1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3"/>
          <w:spacing w:val="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1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343133"/>
          <w:spacing w:val="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9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l </w:t>
      </w:r>
      <w:r w:rsidRPr="00D8609E">
        <w:rPr>
          <w:rFonts w:asciiTheme="minorHAnsi" w:hAnsiTheme="minorHAnsi" w:cstheme="minorHAnsi"/>
          <w:color w:val="343133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7"/>
          <w:sz w:val="22"/>
          <w:szCs w:val="22"/>
        </w:rPr>
        <w:t>ar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18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k.  </w:t>
      </w:r>
      <w:r w:rsidRPr="00D8609E">
        <w:rPr>
          <w:rFonts w:asciiTheme="minorHAnsi" w:hAnsiTheme="minorHAnsi" w:cstheme="minorHAnsi"/>
          <w:color w:val="343133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6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7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14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10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5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w w:val="93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343133"/>
          <w:spacing w:val="9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6"/>
          <w:w w:val="84"/>
          <w:sz w:val="22"/>
          <w:szCs w:val="22"/>
        </w:rPr>
        <w:t>"</w:t>
      </w:r>
      <w:r w:rsidRPr="00D8609E">
        <w:rPr>
          <w:rFonts w:asciiTheme="minorHAnsi" w:hAnsiTheme="minorHAnsi" w:cstheme="minorHAnsi"/>
          <w:color w:val="343133"/>
          <w:spacing w:val="15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4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14"/>
          <w:w w:val="110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5"/>
          <w:w w:val="95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343133"/>
          <w:spacing w:val="10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10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7"/>
          <w:w w:val="13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6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w w:val="105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15"/>
          <w:w w:val="105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9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10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90"/>
          <w:sz w:val="22"/>
          <w:szCs w:val="22"/>
        </w:rPr>
        <w:t>"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9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5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5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9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9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5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w w:val="102"/>
          <w:sz w:val="22"/>
          <w:szCs w:val="22"/>
        </w:rPr>
        <w:t xml:space="preserve">o </w:t>
      </w:r>
      <w:r w:rsidRPr="00D8609E">
        <w:rPr>
          <w:rFonts w:asciiTheme="minorHAnsi" w:hAnsiTheme="minorHAnsi" w:cstheme="minorHAnsi"/>
          <w:color w:val="343133"/>
          <w:spacing w:val="14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7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h </w:t>
      </w:r>
      <w:r w:rsidRPr="00D8609E">
        <w:rPr>
          <w:rFonts w:asciiTheme="minorHAnsi" w:hAnsiTheme="minorHAnsi" w:cstheme="minorHAnsi"/>
          <w:color w:val="343133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14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7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pacing w:val="7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4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7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6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6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7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7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w w:val="48"/>
          <w:sz w:val="22"/>
          <w:szCs w:val="22"/>
        </w:rPr>
        <w:t>.</w:t>
      </w:r>
    </w:p>
    <w:p w14:paraId="07ED158C" w14:textId="77777777" w:rsidR="00977E72" w:rsidRPr="00D8609E" w:rsidRDefault="00977E72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2D604B71" w14:textId="77777777" w:rsidR="00977E72" w:rsidRPr="00D8609E" w:rsidRDefault="00D8609E">
      <w:pPr>
        <w:ind w:left="122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3"/>
          <w:spacing w:val="3"/>
          <w:w w:val="104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343133"/>
          <w:spacing w:val="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3"/>
          <w:spacing w:val="2"/>
          <w:w w:val="90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2"/>
          <w:w w:val="105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343133"/>
          <w:w w:val="107"/>
          <w:sz w:val="22"/>
          <w:szCs w:val="22"/>
        </w:rPr>
        <w:t>f</w:t>
      </w:r>
      <w:r w:rsidRPr="00D8609E">
        <w:rPr>
          <w:rFonts w:asciiTheme="minorHAnsi" w:hAnsiTheme="minorHAnsi" w:cstheme="minorHAnsi"/>
          <w:b/>
          <w:color w:val="343133"/>
          <w:spacing w:val="4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3"/>
          <w:w w:val="110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343133"/>
          <w:spacing w:val="3"/>
          <w:w w:val="110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343133"/>
          <w:spacing w:val="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3"/>
          <w:w w:val="102"/>
          <w:sz w:val="22"/>
          <w:szCs w:val="22"/>
        </w:rPr>
        <w:t>s</w:t>
      </w:r>
    </w:p>
    <w:p w14:paraId="623AEEA3" w14:textId="77777777" w:rsidR="00977E72" w:rsidRPr="00D8609E" w:rsidRDefault="00D8609E">
      <w:pPr>
        <w:spacing w:before="19" w:line="261" w:lineRule="auto"/>
        <w:ind w:left="122" w:right="-20" w:hanging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8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2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ad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l </w:t>
      </w:r>
      <w:r w:rsidRPr="00D8609E">
        <w:rPr>
          <w:rFonts w:asciiTheme="minorHAnsi" w:hAnsiTheme="minorHAnsi" w:cstheme="minorHAnsi"/>
          <w:color w:val="343133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pas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x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83"/>
          <w:sz w:val="22"/>
          <w:szCs w:val="22"/>
        </w:rPr>
        <w:t xml:space="preserve">•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Th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3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8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2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3"/>
          <w:w w:val="11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w w:val="83"/>
          <w:sz w:val="22"/>
          <w:szCs w:val="22"/>
        </w:rPr>
        <w:t xml:space="preserve">•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k. </w:t>
      </w:r>
      <w:r w:rsidRPr="00D8609E">
        <w:rPr>
          <w:rFonts w:asciiTheme="minorHAnsi" w:hAnsiTheme="minorHAnsi" w:cstheme="minorHAnsi"/>
          <w:color w:val="343133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12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w w:val="10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w w:val="102"/>
          <w:sz w:val="22"/>
          <w:szCs w:val="22"/>
        </w:rPr>
        <w:t xml:space="preserve">k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'v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ud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6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3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3"/>
          <w:spacing w:val="-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It</w:t>
      </w:r>
      <w:r w:rsidRPr="00D8609E">
        <w:rPr>
          <w:rFonts w:asciiTheme="minorHAnsi" w:hAnsiTheme="minorHAnsi" w:cstheme="minorHAnsi"/>
          <w:color w:val="343133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2"/>
          <w:w w:val="13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8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2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1"/>
          <w:w w:val="132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w w:val="6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114"/>
          <w:sz w:val="22"/>
          <w:szCs w:val="22"/>
        </w:rPr>
        <w:t>t</w:t>
      </w:r>
    </w:p>
    <w:p w14:paraId="09E1D316" w14:textId="77777777" w:rsidR="00977E72" w:rsidRPr="00D8609E" w:rsidRDefault="00D8609E">
      <w:pPr>
        <w:spacing w:line="220" w:lineRule="exact"/>
        <w:ind w:left="117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17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w w:val="9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1"/>
          <w:w w:val="9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-1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43133"/>
          <w:w w:val="148"/>
          <w:sz w:val="22"/>
          <w:szCs w:val="22"/>
        </w:rPr>
        <w:t>If</w:t>
      </w:r>
      <w:r w:rsidRPr="00D8609E">
        <w:rPr>
          <w:rFonts w:asciiTheme="minorHAnsi" w:eastAsia="Arial" w:hAnsiTheme="minorHAnsi" w:cstheme="minorHAnsi"/>
          <w:color w:val="343133"/>
          <w:spacing w:val="-11"/>
          <w:w w:val="1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8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3"/>
          <w:spacing w:val="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w w:val="102"/>
          <w:sz w:val="22"/>
          <w:szCs w:val="22"/>
        </w:rPr>
        <w:t>o</w:t>
      </w:r>
    </w:p>
    <w:p w14:paraId="376BADBD" w14:textId="77777777" w:rsidR="00977E72" w:rsidRPr="00D8609E" w:rsidRDefault="00D8609E">
      <w:pPr>
        <w:spacing w:before="19"/>
        <w:ind w:left="122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w w:val="105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0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ty</w:t>
      </w:r>
      <w:r w:rsidRPr="00D8609E">
        <w:rPr>
          <w:rFonts w:asciiTheme="minorHAnsi" w:hAnsiTheme="minorHAnsi" w:cstheme="minorHAnsi"/>
          <w:color w:val="494648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w w:val="58"/>
          <w:sz w:val="22"/>
          <w:szCs w:val="22"/>
        </w:rPr>
        <w:t>.</w:t>
      </w:r>
    </w:p>
    <w:p w14:paraId="38F4EEB9" w14:textId="77777777" w:rsidR="00977E72" w:rsidRPr="00D8609E" w:rsidRDefault="00977E72">
      <w:pPr>
        <w:spacing w:before="9" w:line="260" w:lineRule="exact"/>
        <w:rPr>
          <w:rFonts w:asciiTheme="minorHAnsi" w:hAnsiTheme="minorHAnsi" w:cstheme="minorHAnsi"/>
          <w:sz w:val="22"/>
          <w:szCs w:val="22"/>
        </w:rPr>
      </w:pPr>
    </w:p>
    <w:p w14:paraId="2776F87D" w14:textId="77777777" w:rsidR="00977E72" w:rsidRPr="00D8609E" w:rsidRDefault="00D8609E">
      <w:pPr>
        <w:spacing w:line="262" w:lineRule="auto"/>
        <w:ind w:left="126" w:right="-20" w:hanging="1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pacing w:val="-1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ik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o </w:t>
      </w:r>
      <w:r w:rsidRPr="00D8609E">
        <w:rPr>
          <w:rFonts w:asciiTheme="minorHAnsi" w:hAnsiTheme="minorHAnsi" w:cstheme="minorHAnsi"/>
          <w:color w:val="494648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w w:val="111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w w:val="8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ca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w w:val="10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8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-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id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3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1"/>
          <w:w w:val="132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83"/>
          <w:sz w:val="22"/>
          <w:szCs w:val="22"/>
        </w:rPr>
        <w:t xml:space="preserve">•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w w:val="110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0"/>
          <w:sz w:val="22"/>
          <w:szCs w:val="22"/>
        </w:rPr>
        <w:t>cu</w:t>
      </w:r>
      <w:r w:rsidRPr="00D8609E">
        <w:rPr>
          <w:rFonts w:asciiTheme="minorHAnsi" w:hAnsiTheme="minorHAnsi" w:cstheme="minorHAnsi"/>
          <w:color w:val="343133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0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14"/>
          <w:w w:val="1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o </w:t>
      </w:r>
      <w:r w:rsidRPr="00D8609E">
        <w:rPr>
          <w:rFonts w:asciiTheme="minorHAnsi" w:hAnsiTheme="minorHAnsi" w:cstheme="minorHAnsi"/>
          <w:color w:val="494648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gn</w:t>
      </w:r>
      <w:r w:rsidRPr="00D8609E">
        <w:rPr>
          <w:rFonts w:asciiTheme="minorHAnsi" w:hAnsiTheme="minorHAnsi" w:cstheme="minorHAnsi"/>
          <w:color w:val="494648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494648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sys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25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w w:val="10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Ju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</w:p>
    <w:p w14:paraId="1A279F9D" w14:textId="77777777" w:rsidR="00977E72" w:rsidRPr="00D8609E" w:rsidRDefault="00D8609E">
      <w:pPr>
        <w:spacing w:line="220" w:lineRule="exact"/>
        <w:ind w:left="126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Th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ag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17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w w:val="110"/>
          <w:sz w:val="22"/>
          <w:szCs w:val="22"/>
        </w:rPr>
        <w:t>r</w:t>
      </w:r>
    </w:p>
    <w:p w14:paraId="7D231975" w14:textId="77777777" w:rsidR="00977E72" w:rsidRPr="00D8609E" w:rsidRDefault="00D8609E">
      <w:pPr>
        <w:spacing w:before="19"/>
        <w:ind w:left="126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w w:val="10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3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-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9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09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w w:val="109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09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w w:val="109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4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w w:val="102"/>
          <w:sz w:val="22"/>
          <w:szCs w:val="22"/>
        </w:rPr>
        <w:t>d</w:t>
      </w:r>
    </w:p>
    <w:p w14:paraId="46948C06" w14:textId="77777777" w:rsidR="00977E72" w:rsidRPr="00D8609E" w:rsidRDefault="00D8609E">
      <w:pPr>
        <w:spacing w:before="19"/>
        <w:ind w:left="126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lud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w w:val="10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3"/>
          <w:w w:val="104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</w:p>
    <w:p w14:paraId="4BCC9905" w14:textId="77777777" w:rsidR="00977E72" w:rsidRPr="00D8609E" w:rsidRDefault="00977E72">
      <w:pPr>
        <w:spacing w:before="17" w:line="200" w:lineRule="exact"/>
        <w:rPr>
          <w:rFonts w:asciiTheme="minorHAnsi" w:hAnsiTheme="minorHAnsi" w:cstheme="minorHAnsi"/>
          <w:sz w:val="22"/>
          <w:szCs w:val="22"/>
        </w:rPr>
      </w:pPr>
    </w:p>
    <w:p w14:paraId="031742AA" w14:textId="77777777" w:rsidR="00977E72" w:rsidRPr="00D8609E" w:rsidRDefault="00D8609E">
      <w:pPr>
        <w:ind w:left="117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3"/>
          <w:spacing w:val="-11"/>
          <w:sz w:val="22"/>
          <w:szCs w:val="22"/>
        </w:rPr>
        <w:t>W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-5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343133"/>
          <w:spacing w:val="-2"/>
          <w:sz w:val="22"/>
          <w:szCs w:val="22"/>
        </w:rPr>
        <w:t>ti</w:t>
      </w:r>
      <w:r w:rsidRPr="00D8609E">
        <w:rPr>
          <w:rFonts w:asciiTheme="minorHAnsi" w:hAnsiTheme="minorHAnsi" w:cstheme="minorHAnsi"/>
          <w:b/>
          <w:color w:val="343133"/>
          <w:spacing w:val="-5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343133"/>
          <w:spacing w:val="5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3"/>
          <w:spacing w:val="-20"/>
          <w:sz w:val="22"/>
          <w:szCs w:val="22"/>
        </w:rPr>
        <w:t>Y</w:t>
      </w:r>
      <w:r w:rsidRPr="00D8609E">
        <w:rPr>
          <w:rFonts w:asciiTheme="minorHAnsi" w:hAnsiTheme="minorHAnsi" w:cstheme="minorHAnsi"/>
          <w:b/>
          <w:color w:val="343133"/>
          <w:spacing w:val="-4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3"/>
          <w:spacing w:val="-5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4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3"/>
          <w:spacing w:val="-5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343133"/>
          <w:spacing w:val="-4"/>
          <w:sz w:val="22"/>
          <w:szCs w:val="22"/>
        </w:rPr>
        <w:t>ove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3"/>
          <w:spacing w:val="-5"/>
          <w:w w:val="108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343133"/>
          <w:spacing w:val="-4"/>
          <w:w w:val="112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3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343133"/>
          <w:spacing w:val="-5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343133"/>
          <w:spacing w:val="-4"/>
          <w:w w:val="117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3"/>
          <w:w w:val="91"/>
          <w:sz w:val="22"/>
          <w:szCs w:val="22"/>
        </w:rPr>
        <w:t>r</w:t>
      </w:r>
    </w:p>
    <w:p w14:paraId="2E65322D" w14:textId="77777777" w:rsidR="00977E72" w:rsidRPr="00D8609E" w:rsidRDefault="00D8609E">
      <w:pPr>
        <w:spacing w:before="15" w:line="261" w:lineRule="auto"/>
        <w:ind w:left="117" w:right="-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w w:val="11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3"/>
          <w:w w:val="11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oy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w w:val="58"/>
          <w:sz w:val="22"/>
          <w:szCs w:val="22"/>
        </w:rPr>
        <w:t xml:space="preserve">. </w:t>
      </w:r>
      <w:r w:rsidRPr="00D8609E">
        <w:rPr>
          <w:rFonts w:asciiTheme="minorHAnsi" w:hAnsiTheme="minorHAnsi" w:cstheme="minorHAnsi"/>
          <w:color w:val="343133"/>
          <w:spacing w:val="-1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9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w w:val="109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1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09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w w:val="10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9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0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11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il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ty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y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rit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6"/>
          <w:w w:val="9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3"/>
          <w:w w:val="39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3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ove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2"/>
          <w:sz w:val="22"/>
          <w:szCs w:val="22"/>
        </w:rPr>
        <w:t xml:space="preserve">u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-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343133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oy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on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id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w w:val="101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</w:p>
    <w:p w14:paraId="7B42A796" w14:textId="77777777" w:rsidR="00977E72" w:rsidRPr="00D8609E" w:rsidRDefault="00977E72">
      <w:pPr>
        <w:spacing w:before="9" w:line="240" w:lineRule="exact"/>
        <w:rPr>
          <w:rFonts w:asciiTheme="minorHAnsi" w:hAnsiTheme="minorHAnsi" w:cstheme="minorHAnsi"/>
          <w:sz w:val="22"/>
          <w:szCs w:val="22"/>
        </w:rPr>
      </w:pPr>
    </w:p>
    <w:p w14:paraId="47242206" w14:textId="77777777" w:rsidR="00977E72" w:rsidRPr="00D8609E" w:rsidRDefault="00D8609E">
      <w:pPr>
        <w:spacing w:line="260" w:lineRule="auto"/>
        <w:ind w:left="122" w:right="-34" w:hanging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pacing w:val="-1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a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3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32"/>
          <w:sz w:val="22"/>
          <w:szCs w:val="22"/>
        </w:rPr>
        <w:t xml:space="preserve">f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07"/>
          <w:sz w:val="22"/>
          <w:szCs w:val="22"/>
        </w:rPr>
        <w:t>za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17"/>
          <w:w w:val="10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ki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ex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nc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w w:val="102"/>
          <w:sz w:val="22"/>
          <w:szCs w:val="22"/>
        </w:rPr>
        <w:t xml:space="preserve">o </w:t>
      </w:r>
      <w:r w:rsidRPr="00D8609E">
        <w:rPr>
          <w:rFonts w:asciiTheme="minorHAnsi" w:hAnsiTheme="minorHAnsi" w:cstheme="minorHAnsi"/>
          <w:color w:val="343133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w w:val="106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w w:val="10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w w:val="10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w w:val="10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0"/>
          <w:w w:val="10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w w:val="11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w w:val="11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w w:val="111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1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2"/>
          <w:w w:val="11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11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1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1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11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w w:val="11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11"/>
          <w:w w:val="1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7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ty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97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-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22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z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-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4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4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nc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q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ic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cr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107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ex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3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fit </w:t>
      </w:r>
      <w:r w:rsidRPr="00D8609E">
        <w:rPr>
          <w:rFonts w:asciiTheme="minorHAnsi" w:hAnsiTheme="minorHAnsi" w:cstheme="minorHAnsi"/>
          <w:color w:val="343133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w w:val="9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w w:val="48"/>
          <w:sz w:val="22"/>
          <w:szCs w:val="22"/>
        </w:rPr>
        <w:t>.</w:t>
      </w:r>
    </w:p>
    <w:p w14:paraId="503A15D2" w14:textId="77777777" w:rsidR="00977E72" w:rsidRPr="00D8609E" w:rsidRDefault="00D8609E">
      <w:pPr>
        <w:spacing w:line="265" w:lineRule="auto"/>
        <w:ind w:left="131" w:right="316" w:hanging="14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ul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ay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y </w:t>
      </w:r>
      <w:r w:rsidRPr="00D8609E">
        <w:rPr>
          <w:rFonts w:asciiTheme="minorHAnsi" w:hAnsiTheme="minorHAnsi" w:cstheme="minorHAnsi"/>
          <w:color w:val="494648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102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494648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tc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h </w:t>
      </w:r>
      <w:r w:rsidRPr="00D8609E">
        <w:rPr>
          <w:rFonts w:asciiTheme="minorHAnsi" w:hAnsiTheme="minorHAnsi" w:cstheme="minorHAnsi"/>
          <w:color w:val="343133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3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12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58"/>
          <w:sz w:val="22"/>
          <w:szCs w:val="22"/>
        </w:rPr>
        <w:t>.</w:t>
      </w:r>
    </w:p>
    <w:p w14:paraId="5F640ABB" w14:textId="77777777" w:rsidR="00977E72" w:rsidRPr="00D8609E" w:rsidRDefault="00977E72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1BFC81ED" w14:textId="77777777" w:rsidR="00977E72" w:rsidRPr="00D8609E" w:rsidRDefault="00D8609E">
      <w:pPr>
        <w:ind w:left="131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3"/>
          <w:spacing w:val="-5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343133"/>
          <w:spacing w:val="-4"/>
          <w:sz w:val="22"/>
          <w:szCs w:val="22"/>
        </w:rPr>
        <w:t>ov</w:t>
      </w:r>
      <w:r w:rsidRPr="00D8609E">
        <w:rPr>
          <w:rFonts w:asciiTheme="minorHAnsi" w:hAnsiTheme="minorHAnsi" w:cstheme="minorHAnsi"/>
          <w:b/>
          <w:color w:val="343133"/>
          <w:spacing w:val="-3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3"/>
          <w:spacing w:val="-5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343133"/>
          <w:spacing w:val="-4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343133"/>
          <w:spacing w:val="-5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343133"/>
          <w:spacing w:val="-4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4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3"/>
          <w:spacing w:val="-7"/>
          <w:sz w:val="22"/>
          <w:szCs w:val="22"/>
        </w:rPr>
        <w:t>W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-5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343133"/>
          <w:spacing w:val="-2"/>
          <w:sz w:val="22"/>
          <w:szCs w:val="22"/>
        </w:rPr>
        <w:t>ti</w:t>
      </w:r>
      <w:r w:rsidRPr="00D8609E">
        <w:rPr>
          <w:rFonts w:asciiTheme="minorHAnsi" w:hAnsiTheme="minorHAnsi" w:cstheme="minorHAnsi"/>
          <w:b/>
          <w:color w:val="343133"/>
          <w:spacing w:val="-4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343133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3"/>
          <w:spacing w:val="-5"/>
          <w:w w:val="115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343133"/>
          <w:spacing w:val="-2"/>
          <w:w w:val="114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343133"/>
          <w:spacing w:val="-5"/>
          <w:w w:val="114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343133"/>
          <w:w w:val="110"/>
          <w:sz w:val="22"/>
          <w:szCs w:val="22"/>
        </w:rPr>
        <w:t>s</w:t>
      </w:r>
    </w:p>
    <w:p w14:paraId="41111A58" w14:textId="77777777" w:rsidR="00977E72" w:rsidRPr="00D8609E" w:rsidRDefault="00D8609E">
      <w:pPr>
        <w:spacing w:before="10" w:line="260" w:lineRule="auto"/>
        <w:ind w:left="741" w:right="407" w:hanging="25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color w:val="343133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8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rit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m </w:t>
      </w:r>
      <w:r w:rsidRPr="00D8609E">
        <w:rPr>
          <w:rFonts w:asciiTheme="minorHAnsi" w:hAnsiTheme="minorHAnsi" w:cstheme="minorHAnsi"/>
          <w:color w:val="343133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ac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3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102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pri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</w:p>
    <w:p w14:paraId="482C731E" w14:textId="77777777" w:rsidR="00977E72" w:rsidRPr="00D8609E" w:rsidRDefault="00977E72">
      <w:pPr>
        <w:spacing w:before="5" w:line="100" w:lineRule="exact"/>
        <w:rPr>
          <w:rFonts w:asciiTheme="minorHAnsi" w:hAnsiTheme="minorHAnsi" w:cstheme="minorHAnsi"/>
          <w:sz w:val="22"/>
          <w:szCs w:val="22"/>
        </w:rPr>
      </w:pPr>
    </w:p>
    <w:p w14:paraId="6C4914DF" w14:textId="77777777" w:rsidR="00977E72" w:rsidRPr="00D8609E" w:rsidRDefault="00D8609E">
      <w:pPr>
        <w:spacing w:line="259" w:lineRule="auto"/>
        <w:ind w:left="736" w:right="-6" w:hanging="24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color w:val="343133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re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3"/>
          <w:spacing w:val="-1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43133"/>
          <w:w w:val="148"/>
          <w:sz w:val="22"/>
          <w:szCs w:val="22"/>
        </w:rPr>
        <w:t>If</w:t>
      </w:r>
      <w:r w:rsidRPr="00D8609E">
        <w:rPr>
          <w:rFonts w:asciiTheme="minorHAnsi" w:eastAsia="Arial" w:hAnsiTheme="minorHAnsi" w:cstheme="minorHAnsi"/>
          <w:color w:val="343133"/>
          <w:spacing w:val="-11"/>
          <w:w w:val="1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w w:val="107"/>
          <w:sz w:val="22"/>
          <w:szCs w:val="22"/>
        </w:rPr>
        <w:t xml:space="preserve">o 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2"/>
          <w:w w:val="107"/>
          <w:sz w:val="22"/>
          <w:szCs w:val="22"/>
        </w:rPr>
        <w:t>z</w:t>
      </w:r>
      <w:r w:rsidRPr="00D8609E">
        <w:rPr>
          <w:rFonts w:asciiTheme="minorHAnsi" w:hAnsiTheme="minorHAnsi" w:cstheme="minorHAnsi"/>
          <w:color w:val="343133"/>
          <w:spacing w:val="-2"/>
          <w:w w:val="10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12"/>
          <w:w w:val="10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w w:val="99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22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3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o </w:t>
      </w:r>
      <w:r w:rsidRPr="00D8609E">
        <w:rPr>
          <w:rFonts w:asciiTheme="minorHAnsi" w:hAnsiTheme="minorHAnsi" w:cstheme="minorHAnsi"/>
          <w:color w:val="494648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ul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w w:val="4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3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3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8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"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w w:val="11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107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343133"/>
          <w:spacing w:val="-3"/>
          <w:w w:val="104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w w:val="114"/>
          <w:sz w:val="22"/>
          <w:szCs w:val="22"/>
        </w:rPr>
        <w:t>"</w:t>
      </w:r>
    </w:p>
    <w:p w14:paraId="4AB29A15" w14:textId="77777777" w:rsidR="00977E72" w:rsidRPr="00D8609E" w:rsidRDefault="00977E72">
      <w:pPr>
        <w:spacing w:before="7" w:line="100" w:lineRule="exact"/>
        <w:rPr>
          <w:rFonts w:asciiTheme="minorHAnsi" w:hAnsiTheme="minorHAnsi" w:cstheme="minorHAnsi"/>
          <w:sz w:val="22"/>
          <w:szCs w:val="22"/>
        </w:rPr>
      </w:pPr>
    </w:p>
    <w:p w14:paraId="40CE0733" w14:textId="77777777" w:rsidR="00977E72" w:rsidRPr="00D8609E" w:rsidRDefault="00D8609E">
      <w:pPr>
        <w:spacing w:line="259" w:lineRule="auto"/>
        <w:ind w:left="736" w:right="-31" w:hanging="24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343133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ic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2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ar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w w:val="80"/>
          <w:sz w:val="22"/>
          <w:szCs w:val="22"/>
        </w:rPr>
        <w:t>(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th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fi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nc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e)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, </w:t>
      </w:r>
      <w:r w:rsidRPr="00D8609E">
        <w:rPr>
          <w:rFonts w:asciiTheme="minorHAnsi" w:hAnsiTheme="minorHAnsi" w:cstheme="minorHAnsi"/>
          <w:color w:val="343133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3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w w:val="93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id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97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gg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3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ex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22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3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w w:val="80"/>
          <w:sz w:val="22"/>
          <w:szCs w:val="22"/>
        </w:rPr>
        <w:t>(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7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w w:val="97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8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w w:val="102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w w:val="108"/>
          <w:sz w:val="22"/>
          <w:szCs w:val="22"/>
        </w:rPr>
        <w:t xml:space="preserve">w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it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7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)</w:t>
      </w:r>
      <w:r w:rsidRPr="00D8609E">
        <w:rPr>
          <w:rFonts w:asciiTheme="minorHAnsi" w:hAnsiTheme="minorHAnsi" w:cstheme="minorHAnsi"/>
          <w:color w:val="494648"/>
          <w:w w:val="78"/>
          <w:sz w:val="22"/>
          <w:szCs w:val="22"/>
        </w:rPr>
        <w:t>.</w:t>
      </w:r>
    </w:p>
    <w:p w14:paraId="3AF6F4C3" w14:textId="77777777" w:rsidR="00977E72" w:rsidRPr="00D8609E" w:rsidRDefault="00977E72">
      <w:pPr>
        <w:spacing w:before="7" w:line="100" w:lineRule="exact"/>
        <w:rPr>
          <w:rFonts w:asciiTheme="minorHAnsi" w:hAnsiTheme="minorHAnsi" w:cstheme="minorHAnsi"/>
          <w:sz w:val="22"/>
          <w:szCs w:val="22"/>
        </w:rPr>
      </w:pPr>
    </w:p>
    <w:p w14:paraId="2F18B063" w14:textId="77777777" w:rsidR="00977E72" w:rsidRPr="00D8609E" w:rsidRDefault="00D8609E">
      <w:pPr>
        <w:spacing w:line="255" w:lineRule="auto"/>
        <w:ind w:left="741" w:right="749" w:hanging="25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rc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h </w:t>
      </w:r>
      <w:r w:rsidRPr="00D8609E">
        <w:rPr>
          <w:rFonts w:asciiTheme="minorHAnsi" w:hAnsiTheme="minorHAnsi" w:cstheme="minorHAnsi"/>
          <w:color w:val="343133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z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cr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pacing w:val="-1"/>
          <w:w w:val="88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7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3"/>
          <w:w w:val="48"/>
          <w:sz w:val="22"/>
          <w:szCs w:val="22"/>
        </w:rPr>
        <w:t>.</w:t>
      </w:r>
    </w:p>
    <w:p w14:paraId="61338DBF" w14:textId="77777777" w:rsidR="00977E72" w:rsidRPr="00D8609E" w:rsidRDefault="00D8609E">
      <w:pPr>
        <w:spacing w:before="5" w:line="263" w:lineRule="auto"/>
        <w:ind w:left="746" w:right="23" w:hanging="1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pacing w:val="-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3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w w:val="116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-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w w:val="109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w w:val="109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10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9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09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22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a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nd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ge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y </w:t>
      </w:r>
      <w:r w:rsidRPr="00D8609E">
        <w:rPr>
          <w:rFonts w:asciiTheme="minorHAnsi" w:hAnsiTheme="minorHAnsi" w:cstheme="minorHAnsi"/>
          <w:color w:val="494648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</w:p>
    <w:p w14:paraId="11D1B2AE" w14:textId="77777777" w:rsidR="00977E72" w:rsidRPr="00D8609E" w:rsidRDefault="00D8609E">
      <w:pPr>
        <w:spacing w:before="81" w:line="258" w:lineRule="auto"/>
        <w:ind w:left="629" w:right="239" w:hanging="254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br w:type="column"/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lastRenderedPageBreak/>
        <w:t xml:space="preserve">•  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cu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'</w:t>
      </w:r>
      <w:r w:rsidRPr="00D8609E">
        <w:rPr>
          <w:rFonts w:asciiTheme="minorHAnsi" w:hAnsiTheme="minorHAnsi" w:cstheme="minorHAnsi"/>
          <w:color w:val="494648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ee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3"/>
          <w:spacing w:val="-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q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ica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iz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 xml:space="preserve">p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z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</w:p>
    <w:p w14:paraId="34C06BF8" w14:textId="77777777" w:rsidR="00977E72" w:rsidRPr="00D8609E" w:rsidRDefault="00977E72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</w:p>
    <w:p w14:paraId="54FAC9C2" w14:textId="77777777" w:rsidR="00977E72" w:rsidRPr="00D8609E" w:rsidRDefault="00D8609E">
      <w:pPr>
        <w:spacing w:line="258" w:lineRule="auto"/>
        <w:ind w:left="624" w:right="546" w:hanging="25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color w:val="343133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-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Bu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di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13"/>
          <w:w w:val="110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0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11"/>
          <w:w w:val="1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5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ca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w w:val="10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w w:val="4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3"/>
          <w:spacing w:val="-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88"/>
          <w:sz w:val="22"/>
          <w:szCs w:val="22"/>
        </w:rPr>
        <w:t xml:space="preserve">, </w:t>
      </w:r>
      <w:r w:rsidRPr="00D8609E">
        <w:rPr>
          <w:rFonts w:asciiTheme="minorHAnsi" w:hAnsiTheme="minorHAnsi" w:cstheme="minorHAnsi"/>
          <w:color w:val="494648"/>
          <w:spacing w:val="-1"/>
          <w:w w:val="105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05"/>
          <w:sz w:val="22"/>
          <w:szCs w:val="22"/>
        </w:rPr>
        <w:t>tr</w:t>
      </w:r>
      <w:r w:rsidRPr="00D8609E">
        <w:rPr>
          <w:rFonts w:asciiTheme="minorHAnsi" w:hAnsiTheme="minorHAnsi" w:cstheme="minorHAnsi"/>
          <w:color w:val="494648"/>
          <w:spacing w:val="-1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105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5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w w:val="105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1"/>
          <w:w w:val="105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343133"/>
          <w:w w:val="105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3"/>
          <w:w w:val="105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0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3"/>
          <w:w w:val="10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10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w w:val="105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8"/>
          <w:w w:val="10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92"/>
          <w:sz w:val="22"/>
          <w:szCs w:val="22"/>
        </w:rPr>
        <w:t>t.</w:t>
      </w:r>
    </w:p>
    <w:p w14:paraId="341AE7F3" w14:textId="77777777" w:rsidR="00977E72" w:rsidRPr="00D8609E" w:rsidRDefault="00977E72">
      <w:pPr>
        <w:spacing w:before="3" w:line="100" w:lineRule="exact"/>
        <w:rPr>
          <w:rFonts w:asciiTheme="minorHAnsi" w:hAnsiTheme="minorHAnsi" w:cstheme="minorHAnsi"/>
          <w:sz w:val="22"/>
          <w:szCs w:val="22"/>
        </w:rPr>
      </w:pPr>
    </w:p>
    <w:p w14:paraId="07413244" w14:textId="77777777" w:rsidR="00977E72" w:rsidRPr="00D8609E" w:rsidRDefault="00D8609E">
      <w:pPr>
        <w:ind w:left="374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color w:val="343133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3"/>
          <w:spacing w:val="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17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1"/>
          <w:w w:val="132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w w:val="104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w w:val="10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w w:val="10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58"/>
          <w:sz w:val="22"/>
          <w:szCs w:val="22"/>
        </w:rPr>
        <w:t>.</w:t>
      </w:r>
    </w:p>
    <w:p w14:paraId="6B321E23" w14:textId="77777777" w:rsidR="00977E72" w:rsidRPr="00D8609E" w:rsidRDefault="00D8609E">
      <w:pPr>
        <w:spacing w:before="24" w:line="260" w:lineRule="auto"/>
        <w:ind w:left="629" w:right="378" w:hanging="5"/>
        <w:jc w:val="both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n 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9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2"/>
          <w:w w:val="109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1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09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109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109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4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107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494648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 xml:space="preserve">. </w:t>
      </w:r>
      <w:r w:rsidRPr="00D8609E">
        <w:rPr>
          <w:rFonts w:asciiTheme="minorHAnsi" w:hAnsiTheme="minorHAnsi" w:cstheme="minorHAnsi"/>
          <w:color w:val="494648"/>
          <w:spacing w:val="32"/>
          <w:w w:val="6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Th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ill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3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'</w:t>
      </w:r>
      <w:r w:rsidRPr="00D8609E">
        <w:rPr>
          <w:rFonts w:asciiTheme="minorHAnsi" w:hAnsiTheme="minorHAnsi" w:cstheme="minorHAnsi"/>
          <w:color w:val="494648"/>
          <w:w w:val="81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</w:p>
    <w:p w14:paraId="7CBB10D5" w14:textId="77777777" w:rsidR="00977E72" w:rsidRPr="00D8609E" w:rsidRDefault="00977E72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2F81BFC7" w14:textId="77777777" w:rsidR="00977E72" w:rsidRPr="00D8609E" w:rsidRDefault="00D8609E">
      <w:pPr>
        <w:spacing w:line="255" w:lineRule="auto"/>
        <w:ind w:left="629" w:right="435" w:hanging="254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•  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3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w w:val="9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w w:val="8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3"/>
          <w:w w:val="97"/>
          <w:sz w:val="22"/>
          <w:szCs w:val="22"/>
        </w:rPr>
        <w:t>il</w:t>
      </w:r>
      <w:r w:rsidRPr="00D8609E">
        <w:rPr>
          <w:rFonts w:asciiTheme="minorHAnsi" w:hAnsiTheme="minorHAnsi" w:cstheme="minorHAnsi"/>
          <w:color w:val="343133"/>
          <w:spacing w:val="-3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3"/>
          <w:w w:val="39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3"/>
          <w:spacing w:val="-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3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w w:val="9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1"/>
          <w:w w:val="9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102"/>
          <w:sz w:val="22"/>
          <w:szCs w:val="22"/>
        </w:rPr>
        <w:t>d</w:t>
      </w:r>
    </w:p>
    <w:p w14:paraId="1FA70DA3" w14:textId="77777777" w:rsidR="00977E72" w:rsidRPr="00D8609E" w:rsidRDefault="00D8609E">
      <w:pPr>
        <w:spacing w:before="5" w:line="260" w:lineRule="auto"/>
        <w:ind w:left="629" w:right="229" w:hanging="1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amm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0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2"/>
          <w:w w:val="106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1"/>
          <w:w w:val="106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w w:val="106"/>
          <w:sz w:val="22"/>
          <w:szCs w:val="22"/>
        </w:rPr>
        <w:t xml:space="preserve">t. </w:t>
      </w:r>
      <w:r w:rsidRPr="00D8609E">
        <w:rPr>
          <w:rFonts w:asciiTheme="minorHAnsi" w:hAnsiTheme="minorHAnsi" w:cstheme="minorHAnsi"/>
          <w:color w:val="494648"/>
          <w:spacing w:val="30"/>
          <w:w w:val="10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w w:val="101"/>
          <w:sz w:val="22"/>
          <w:szCs w:val="22"/>
        </w:rPr>
        <w:t>fr</w:t>
      </w:r>
      <w:r w:rsidRPr="00D8609E">
        <w:rPr>
          <w:rFonts w:asciiTheme="minorHAnsi" w:hAnsiTheme="minorHAnsi" w:cstheme="minorHAnsi"/>
          <w:color w:val="343133"/>
          <w:spacing w:val="-3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102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id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1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db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</w:p>
    <w:p w14:paraId="66C2DF9C" w14:textId="77777777" w:rsidR="00977E72" w:rsidRPr="00D8609E" w:rsidRDefault="00977E72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5D0942C1" w14:textId="77777777" w:rsidR="00977E72" w:rsidRPr="00D8609E" w:rsidRDefault="00D8609E">
      <w:pPr>
        <w:ind w:left="14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3"/>
          <w:spacing w:val="-5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343133"/>
          <w:spacing w:val="-4"/>
          <w:sz w:val="22"/>
          <w:szCs w:val="22"/>
        </w:rPr>
        <w:t>ov</w:t>
      </w:r>
      <w:r w:rsidRPr="00D8609E">
        <w:rPr>
          <w:rFonts w:asciiTheme="minorHAnsi" w:hAnsiTheme="minorHAnsi" w:cstheme="minorHAnsi"/>
          <w:b/>
          <w:color w:val="343133"/>
          <w:spacing w:val="-3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3"/>
          <w:spacing w:val="-5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343133"/>
          <w:spacing w:val="-4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343133"/>
          <w:spacing w:val="-5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343133"/>
          <w:spacing w:val="-4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5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3"/>
          <w:spacing w:val="-4"/>
          <w:w w:val="107"/>
          <w:sz w:val="22"/>
          <w:szCs w:val="22"/>
        </w:rPr>
        <w:t>F</w:t>
      </w:r>
      <w:r w:rsidRPr="00D8609E">
        <w:rPr>
          <w:rFonts w:asciiTheme="minorHAnsi" w:hAnsiTheme="minorHAnsi" w:cstheme="minorHAnsi"/>
          <w:b/>
          <w:color w:val="343133"/>
          <w:spacing w:val="-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3"/>
          <w:spacing w:val="-3"/>
          <w:w w:val="97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-7"/>
          <w:w w:val="119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343133"/>
          <w:spacing w:val="-4"/>
          <w:w w:val="108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3"/>
          <w:w w:val="101"/>
          <w:sz w:val="22"/>
          <w:szCs w:val="22"/>
        </w:rPr>
        <w:t>t</w:t>
      </w:r>
    </w:p>
    <w:p w14:paraId="4752D335" w14:textId="77777777" w:rsidR="00977E72" w:rsidRPr="00D8609E" w:rsidRDefault="00D8609E">
      <w:pPr>
        <w:spacing w:before="39" w:line="275" w:lineRule="auto"/>
        <w:ind w:left="5" w:right="325" w:firstLine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3"/>
          <w:spacing w:val="5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343133"/>
          <w:spacing w:val="2"/>
          <w:w w:val="108"/>
          <w:sz w:val="22"/>
          <w:szCs w:val="22"/>
        </w:rPr>
        <w:t>pe</w:t>
      </w:r>
      <w:r w:rsidRPr="00D8609E">
        <w:rPr>
          <w:rFonts w:asciiTheme="minorHAnsi" w:hAnsiTheme="minorHAnsi" w:cstheme="minorHAnsi"/>
          <w:b/>
          <w:color w:val="343133"/>
          <w:spacing w:val="3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3"/>
          <w:spacing w:val="2"/>
          <w:w w:val="108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343133"/>
          <w:spacing w:val="3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3"/>
          <w:w w:val="108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343133"/>
          <w:spacing w:val="13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3"/>
          <w:spacing w:val="3"/>
          <w:w w:val="104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343133"/>
          <w:spacing w:val="3"/>
          <w:w w:val="98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3"/>
          <w:spacing w:val="2"/>
          <w:w w:val="90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3"/>
          <w:w w:val="98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3"/>
          <w:spacing w:val="3"/>
          <w:w w:val="122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343133"/>
          <w:spacing w:val="2"/>
          <w:w w:val="90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2"/>
          <w:w w:val="94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3"/>
          <w:spacing w:val="2"/>
          <w:w w:val="110"/>
          <w:sz w:val="22"/>
          <w:szCs w:val="22"/>
        </w:rPr>
        <w:t>ph</w:t>
      </w:r>
      <w:r w:rsidRPr="00D8609E">
        <w:rPr>
          <w:rFonts w:asciiTheme="minorHAnsi" w:hAnsiTheme="minorHAnsi" w:cstheme="minorHAnsi"/>
          <w:b/>
          <w:color w:val="343133"/>
          <w:w w:val="63"/>
          <w:sz w:val="22"/>
          <w:szCs w:val="22"/>
        </w:rPr>
        <w:t>: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b/>
          <w:color w:val="343133"/>
          <w:spacing w:val="-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343133"/>
          <w:spacing w:val="4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 xml:space="preserve">u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23"/>
          <w:w w:val="167"/>
          <w:sz w:val="22"/>
          <w:szCs w:val="22"/>
        </w:rPr>
        <w:t>/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3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12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w w:val="10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w w:val="112"/>
          <w:sz w:val="22"/>
          <w:szCs w:val="22"/>
        </w:rPr>
        <w:t xml:space="preserve">h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pp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w w:val="9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3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w w:val="39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3"/>
          <w:spacing w:val="-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27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494648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z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3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Th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ul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pacing w:val="-1"/>
          <w:w w:val="79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bri</w:t>
      </w:r>
      <w:r w:rsidRPr="00D8609E">
        <w:rPr>
          <w:rFonts w:asciiTheme="minorHAnsi" w:hAnsiTheme="minorHAnsi" w:cstheme="minorHAnsi"/>
          <w:color w:val="494648"/>
          <w:spacing w:val="-2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30"/>
          <w:w w:val="1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1"/>
          <w:w w:val="9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32"/>
          <w:sz w:val="22"/>
          <w:szCs w:val="22"/>
        </w:rPr>
        <w:t>f</w:t>
      </w:r>
    </w:p>
    <w:p w14:paraId="4F7D8413" w14:textId="77777777" w:rsidR="00977E72" w:rsidRPr="00D8609E" w:rsidRDefault="00D8609E">
      <w:pPr>
        <w:spacing w:before="1" w:line="275" w:lineRule="auto"/>
        <w:ind w:left="10" w:right="85" w:hanging="10"/>
        <w:jc w:val="both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8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108"/>
          <w:sz w:val="22"/>
          <w:szCs w:val="22"/>
        </w:rPr>
        <w:t>ib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w w:val="10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9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z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3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to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o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 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94"/>
          <w:sz w:val="22"/>
          <w:szCs w:val="22"/>
        </w:rPr>
        <w:t>ki</w:t>
      </w:r>
      <w:r w:rsidRPr="00D8609E">
        <w:rPr>
          <w:rFonts w:asciiTheme="minorHAnsi" w:hAnsiTheme="minorHAnsi" w:cstheme="minorHAnsi"/>
          <w:color w:val="343133"/>
          <w:spacing w:val="-2"/>
          <w:w w:val="9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1"/>
          <w:w w:val="9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35"/>
          <w:w w:val="9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fit</w:t>
      </w:r>
      <w:r w:rsidRPr="00D8609E">
        <w:rPr>
          <w:rFonts w:asciiTheme="minorHAnsi" w:hAnsiTheme="minorHAnsi" w:cstheme="minorHAnsi"/>
          <w:color w:val="343133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w w:val="99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h </w:t>
      </w:r>
      <w:r w:rsidRPr="00D8609E">
        <w:rPr>
          <w:rFonts w:asciiTheme="minorHAnsi" w:hAnsiTheme="minorHAnsi" w:cstheme="minorHAnsi"/>
          <w:color w:val="343133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ou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68"/>
          <w:sz w:val="22"/>
          <w:szCs w:val="22"/>
        </w:rPr>
        <w:t>.</w:t>
      </w:r>
    </w:p>
    <w:p w14:paraId="1D40B55B" w14:textId="77777777" w:rsidR="00977E72" w:rsidRPr="00D8609E" w:rsidRDefault="00977E72">
      <w:pPr>
        <w:spacing w:before="5" w:line="260" w:lineRule="exact"/>
        <w:rPr>
          <w:rFonts w:asciiTheme="minorHAnsi" w:hAnsiTheme="minorHAnsi" w:cstheme="minorHAnsi"/>
          <w:sz w:val="22"/>
          <w:szCs w:val="22"/>
        </w:rPr>
      </w:pPr>
    </w:p>
    <w:p w14:paraId="567A1F7A" w14:textId="77777777" w:rsidR="00977E72" w:rsidRPr="00D8609E" w:rsidRDefault="00D8609E">
      <w:pPr>
        <w:spacing w:line="275" w:lineRule="auto"/>
        <w:ind w:right="186" w:firstLine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3"/>
          <w:spacing w:val="4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343133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343133"/>
          <w:spacing w:val="3"/>
          <w:sz w:val="22"/>
          <w:szCs w:val="22"/>
        </w:rPr>
        <w:t>dd</w:t>
      </w:r>
      <w:r w:rsidRPr="00D8609E">
        <w:rPr>
          <w:rFonts w:asciiTheme="minorHAnsi" w:hAnsiTheme="minorHAnsi" w:cstheme="minorHAnsi"/>
          <w:b/>
          <w:color w:val="343133"/>
          <w:spacing w:val="1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b/>
          <w:color w:val="343133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3"/>
          <w:spacing w:val="3"/>
          <w:w w:val="104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343133"/>
          <w:spacing w:val="3"/>
          <w:w w:val="98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3"/>
          <w:w w:val="94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5"/>
          <w:w w:val="94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3"/>
          <w:spacing w:val="3"/>
          <w:w w:val="122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343133"/>
          <w:spacing w:val="2"/>
          <w:w w:val="84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3"/>
          <w:w w:val="98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3"/>
          <w:spacing w:val="3"/>
          <w:w w:val="105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343133"/>
          <w:spacing w:val="3"/>
          <w:w w:val="114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color w:val="343133"/>
          <w:spacing w:val="2"/>
          <w:w w:val="113"/>
          <w:sz w:val="22"/>
          <w:szCs w:val="22"/>
        </w:rPr>
        <w:t>(</w:t>
      </w:r>
      <w:r w:rsidRPr="00D8609E">
        <w:rPr>
          <w:rFonts w:asciiTheme="minorHAnsi" w:hAnsiTheme="minorHAnsi" w:cstheme="minorHAnsi"/>
          <w:b/>
          <w:color w:val="343133"/>
          <w:spacing w:val="2"/>
          <w:w w:val="102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343133"/>
          <w:spacing w:val="2"/>
          <w:w w:val="120"/>
          <w:sz w:val="22"/>
          <w:szCs w:val="22"/>
        </w:rPr>
        <w:t>)</w:t>
      </w:r>
      <w:r w:rsidRPr="00D8609E">
        <w:rPr>
          <w:rFonts w:asciiTheme="minorHAnsi" w:hAnsiTheme="minorHAnsi" w:cstheme="minorHAnsi"/>
          <w:b/>
          <w:color w:val="343133"/>
          <w:w w:val="70"/>
          <w:sz w:val="22"/>
          <w:szCs w:val="22"/>
        </w:rPr>
        <w:t>: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b/>
          <w:color w:val="343133"/>
          <w:spacing w:val="-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x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w w:val="112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494648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oye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8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1"/>
          <w:w w:val="10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w w:val="108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2"/>
          <w:w w:val="10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1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1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0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10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16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w w:val="93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27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z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8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3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oy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3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w w:val="83"/>
          <w:sz w:val="22"/>
          <w:szCs w:val="22"/>
        </w:rPr>
        <w:t xml:space="preserve">•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or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4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ir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4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3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ba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1"/>
          <w:w w:val="132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w w:val="94"/>
          <w:sz w:val="22"/>
          <w:szCs w:val="22"/>
        </w:rPr>
        <w:t>s</w:t>
      </w:r>
    </w:p>
    <w:p w14:paraId="261666BC" w14:textId="77777777" w:rsidR="00977E72" w:rsidRPr="00D8609E" w:rsidRDefault="00D8609E">
      <w:pPr>
        <w:spacing w:before="1" w:line="275" w:lineRule="auto"/>
        <w:ind w:left="5" w:right="90" w:firstLine="1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ev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3"/>
          <w:spacing w:val="-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09"/>
          <w:sz w:val="22"/>
          <w:szCs w:val="22"/>
        </w:rPr>
        <w:t>nh</w:t>
      </w:r>
      <w:r w:rsidRPr="00D8609E">
        <w:rPr>
          <w:rFonts w:asciiTheme="minorHAnsi" w:hAnsiTheme="minorHAnsi" w:cstheme="minorHAnsi"/>
          <w:color w:val="494648"/>
          <w:spacing w:val="-2"/>
          <w:w w:val="10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09"/>
          <w:sz w:val="22"/>
          <w:szCs w:val="22"/>
        </w:rPr>
        <w:t>nc</w:t>
      </w:r>
      <w:r w:rsidRPr="00D8609E">
        <w:rPr>
          <w:rFonts w:asciiTheme="minorHAnsi" w:hAnsiTheme="minorHAnsi" w:cstheme="minorHAnsi"/>
          <w:color w:val="494648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14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y </w:t>
      </w:r>
      <w:r w:rsidRPr="00D8609E">
        <w:rPr>
          <w:rFonts w:asciiTheme="minorHAnsi" w:hAnsiTheme="minorHAnsi" w:cstheme="minorHAnsi"/>
          <w:color w:val="494648"/>
          <w:w w:val="107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07"/>
          <w:sz w:val="22"/>
          <w:szCs w:val="22"/>
        </w:rPr>
        <w:t>nn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25"/>
          <w:w w:val="10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3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w w:val="8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3"/>
          <w:spacing w:val="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3"/>
          <w:spacing w:val="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oy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97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ex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3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3"/>
          <w:spacing w:val="-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2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w w:val="185"/>
          <w:sz w:val="22"/>
          <w:szCs w:val="22"/>
        </w:rPr>
        <w:t>/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>r</w:t>
      </w:r>
    </w:p>
    <w:p w14:paraId="447004DA" w14:textId="77777777" w:rsidR="00977E72" w:rsidRPr="00D8609E" w:rsidRDefault="00D8609E">
      <w:pPr>
        <w:spacing w:before="1" w:line="275" w:lineRule="auto"/>
        <w:ind w:left="5" w:right="114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ee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w w:val="5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3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pp</w:t>
      </w:r>
      <w:r w:rsidRPr="00D8609E">
        <w:rPr>
          <w:rFonts w:asciiTheme="minorHAnsi" w:hAnsiTheme="minorHAnsi" w:cstheme="minorHAnsi"/>
          <w:color w:val="343133"/>
          <w:w w:val="114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3"/>
          <w:w w:val="11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tal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3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w w:val="11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17"/>
          <w:w w:val="1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123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3"/>
          <w:spacing w:val="-1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3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7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rit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th</w:t>
      </w:r>
      <w:r w:rsidRPr="00D8609E">
        <w:rPr>
          <w:rFonts w:asciiTheme="minorHAnsi" w:hAnsiTheme="minorHAnsi" w:cstheme="minorHAnsi"/>
          <w:color w:val="343133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on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id</w:t>
      </w:r>
      <w:r w:rsidRPr="00D8609E">
        <w:rPr>
          <w:rFonts w:asciiTheme="minorHAnsi" w:hAnsiTheme="minorHAnsi" w:cstheme="minorHAnsi"/>
          <w:color w:val="494648"/>
          <w:spacing w:val="-2"/>
          <w:w w:val="10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21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58"/>
          <w:sz w:val="22"/>
          <w:szCs w:val="22"/>
        </w:rPr>
        <w:t>.</w:t>
      </w:r>
    </w:p>
    <w:p w14:paraId="1876EEC6" w14:textId="77777777" w:rsidR="00977E72" w:rsidRPr="00D8609E" w:rsidRDefault="00D8609E">
      <w:pPr>
        <w:spacing w:line="275" w:lineRule="auto"/>
        <w:ind w:left="5" w:right="441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43133"/>
          <w:w w:val="153"/>
          <w:sz w:val="22"/>
          <w:szCs w:val="22"/>
        </w:rPr>
        <w:t>If</w:t>
      </w:r>
      <w:r w:rsidRPr="00D8609E">
        <w:rPr>
          <w:rFonts w:asciiTheme="minorHAnsi" w:eastAsia="Arial" w:hAnsiTheme="minorHAnsi" w:cstheme="minorHAnsi"/>
          <w:color w:val="343133"/>
          <w:spacing w:val="-9"/>
          <w:w w:val="15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1"/>
          <w:w w:val="108"/>
          <w:sz w:val="22"/>
          <w:szCs w:val="22"/>
        </w:rPr>
        <w:t>ar</w:t>
      </w:r>
      <w:r w:rsidRPr="00D8609E">
        <w:rPr>
          <w:rFonts w:asciiTheme="minorHAnsi" w:hAnsiTheme="minorHAnsi" w:cstheme="minorHAnsi"/>
          <w:color w:val="494648"/>
          <w:spacing w:val="-1"/>
          <w:w w:val="108"/>
          <w:sz w:val="22"/>
          <w:szCs w:val="22"/>
        </w:rPr>
        <w:t>ag</w:t>
      </w:r>
      <w:r w:rsidRPr="00D8609E">
        <w:rPr>
          <w:rFonts w:asciiTheme="minorHAnsi" w:hAnsiTheme="minorHAnsi" w:cstheme="minorHAnsi"/>
          <w:color w:val="494648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3"/>
          <w:w w:val="108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08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21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  t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2"/>
          <w:w w:val="13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w w:val="114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ra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494648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4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4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eas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w w:val="58"/>
          <w:sz w:val="22"/>
          <w:szCs w:val="22"/>
        </w:rPr>
        <w:t>.</w:t>
      </w:r>
    </w:p>
    <w:p w14:paraId="25B2D1A9" w14:textId="77777777" w:rsidR="00977E72" w:rsidRPr="00D8609E" w:rsidRDefault="00977E72">
      <w:pPr>
        <w:spacing w:before="5" w:line="260" w:lineRule="exact"/>
        <w:rPr>
          <w:rFonts w:asciiTheme="minorHAnsi" w:hAnsiTheme="minorHAnsi" w:cstheme="minorHAnsi"/>
          <w:sz w:val="22"/>
          <w:szCs w:val="22"/>
        </w:rPr>
      </w:pPr>
    </w:p>
    <w:p w14:paraId="58220EEB" w14:textId="77777777" w:rsidR="00977E72" w:rsidRPr="00D8609E" w:rsidRDefault="00D8609E">
      <w:pPr>
        <w:spacing w:line="275" w:lineRule="auto"/>
        <w:ind w:right="215" w:firstLine="1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43133"/>
          <w:spacing w:val="3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343133"/>
          <w:spacing w:val="1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343133"/>
          <w:spacing w:val="2"/>
          <w:sz w:val="22"/>
          <w:szCs w:val="22"/>
        </w:rPr>
        <w:t>osi</w:t>
      </w:r>
      <w:r w:rsidRPr="00D8609E">
        <w:rPr>
          <w:rFonts w:asciiTheme="minorHAnsi" w:hAnsiTheme="minorHAnsi" w:cstheme="minorHAnsi"/>
          <w:b/>
          <w:color w:val="343133"/>
          <w:spacing w:val="3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b/>
          <w:color w:val="343133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43133"/>
          <w:spacing w:val="3"/>
          <w:w w:val="104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343133"/>
          <w:spacing w:val="3"/>
          <w:w w:val="98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3"/>
          <w:w w:val="94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5"/>
          <w:w w:val="94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3"/>
          <w:spacing w:val="3"/>
          <w:w w:val="122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343133"/>
          <w:spacing w:val="2"/>
          <w:w w:val="84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343133"/>
          <w:spacing w:val="3"/>
          <w:w w:val="98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343133"/>
          <w:spacing w:val="3"/>
          <w:w w:val="105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343133"/>
          <w:spacing w:val="3"/>
          <w:w w:val="114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color w:val="343133"/>
          <w:w w:val="56"/>
          <w:sz w:val="22"/>
          <w:szCs w:val="22"/>
        </w:rPr>
        <w:t>:</w:t>
      </w:r>
      <w:r w:rsidRPr="00D8609E">
        <w:rPr>
          <w:rFonts w:asciiTheme="minorHAnsi" w:hAnsiTheme="minorHAnsi" w:cstheme="minorHAnsi"/>
          <w:b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b/>
          <w:color w:val="343133"/>
          <w:spacing w:val="-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dic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ik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 xml:space="preserve">k </w:t>
      </w:r>
      <w:r w:rsidRPr="00D8609E">
        <w:rPr>
          <w:rFonts w:asciiTheme="minorHAnsi" w:hAnsiTheme="minorHAnsi" w:cstheme="minorHAnsi"/>
          <w:color w:val="494648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th</w:t>
      </w:r>
      <w:r w:rsidRPr="00D8609E">
        <w:rPr>
          <w:rFonts w:asciiTheme="minorHAnsi" w:hAnsiTheme="minorHAnsi" w:cstheme="minorHAnsi"/>
          <w:color w:val="343133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3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4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3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w w:val="110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w w:val="83"/>
          <w:sz w:val="22"/>
          <w:szCs w:val="22"/>
        </w:rPr>
        <w:t xml:space="preserve">• 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7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3"/>
          <w:w w:val="39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343133"/>
          <w:spacing w:val="-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nu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il</w:t>
      </w:r>
      <w:r w:rsidRPr="00D8609E">
        <w:rPr>
          <w:rFonts w:asciiTheme="minorHAnsi" w:hAnsiTheme="minorHAnsi" w:cstheme="minorHAnsi"/>
          <w:color w:val="343133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w w:val="99"/>
          <w:sz w:val="22"/>
          <w:szCs w:val="22"/>
        </w:rPr>
        <w:t>e</w:t>
      </w:r>
    </w:p>
    <w:p w14:paraId="2DA33500" w14:textId="77777777" w:rsidR="00977E72" w:rsidRPr="00D8609E" w:rsidRDefault="00D8609E">
      <w:pPr>
        <w:spacing w:before="1" w:line="275" w:lineRule="auto"/>
        <w:ind w:left="5" w:right="110" w:firstLine="10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pgSz w:w="12240" w:h="15840"/>
          <w:pgMar w:top="620" w:right="460" w:bottom="280" w:left="440" w:header="720" w:footer="720" w:gutter="0"/>
          <w:cols w:space="720"/>
        </w:sectPr>
      </w:pP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ik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on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343133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343133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8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w w:val="11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343133"/>
          <w:spacing w:val="-3"/>
          <w:w w:val="11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2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-3"/>
          <w:w w:val="11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-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w w:val="8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w w:val="93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pl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nn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343133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ex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4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2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w w:val="78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494648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494648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w w:val="9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pp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ica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3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er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4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ee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pacing w:val="4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w w:val="10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9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494648"/>
          <w:spacing w:val="-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494648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w w:val="9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1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1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107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343133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494648"/>
          <w:spacing w:val="-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w w:val="107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343133"/>
          <w:spacing w:val="-3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494648"/>
          <w:spacing w:val="-2"/>
          <w:w w:val="194"/>
          <w:sz w:val="22"/>
          <w:szCs w:val="22"/>
        </w:rPr>
        <w:t>/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343133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3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494648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494648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spacing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494648"/>
          <w:w w:val="10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494648"/>
          <w:spacing w:val="-2"/>
          <w:w w:val="10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1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spacing w:val="-1"/>
          <w:w w:val="10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343133"/>
          <w:spacing w:val="-2"/>
          <w:w w:val="112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1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494648"/>
          <w:spacing w:val="-2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w w:val="10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494648"/>
          <w:spacing w:val="-1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-2"/>
          <w:w w:val="122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494648"/>
          <w:w w:val="68"/>
          <w:sz w:val="22"/>
          <w:szCs w:val="22"/>
        </w:rPr>
        <w:t>.</w:t>
      </w:r>
    </w:p>
    <w:p w14:paraId="6934FC7E" w14:textId="77777777" w:rsidR="00977E72" w:rsidRPr="00D8609E" w:rsidRDefault="00D8609E">
      <w:pPr>
        <w:spacing w:before="60"/>
        <w:ind w:left="4153" w:right="3948"/>
        <w:jc w:val="center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242123"/>
          <w:spacing w:val="12"/>
          <w:sz w:val="22"/>
          <w:szCs w:val="22"/>
        </w:rPr>
        <w:lastRenderedPageBreak/>
        <w:t>R</w:t>
      </w:r>
      <w:r w:rsidRPr="00D8609E">
        <w:rPr>
          <w:rFonts w:asciiTheme="minorHAnsi" w:hAnsiTheme="minorHAnsi" w:cstheme="minorHAnsi"/>
          <w:b/>
          <w:color w:val="242123"/>
          <w:spacing w:val="8"/>
          <w:sz w:val="22"/>
          <w:szCs w:val="22"/>
        </w:rPr>
        <w:t>es</w:t>
      </w:r>
      <w:r w:rsidRPr="00D8609E">
        <w:rPr>
          <w:rFonts w:asciiTheme="minorHAnsi" w:hAnsiTheme="minorHAnsi" w:cstheme="minorHAnsi"/>
          <w:b/>
          <w:color w:val="242123"/>
          <w:spacing w:val="10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color w:val="242123"/>
          <w:spacing w:val="16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242123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b/>
          <w:color w:val="242123"/>
          <w:spacing w:val="5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242123"/>
          <w:spacing w:val="8"/>
          <w:sz w:val="22"/>
          <w:szCs w:val="22"/>
        </w:rPr>
        <w:t>Sa</w:t>
      </w:r>
      <w:r w:rsidRPr="00D8609E">
        <w:rPr>
          <w:rFonts w:asciiTheme="minorHAnsi" w:hAnsiTheme="minorHAnsi" w:cstheme="minorHAnsi"/>
          <w:b/>
          <w:color w:val="242123"/>
          <w:spacing w:val="14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242123"/>
          <w:spacing w:val="11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242123"/>
          <w:spacing w:val="5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242123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b/>
          <w:color w:val="242123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242123"/>
          <w:spacing w:val="11"/>
          <w:w w:val="135"/>
          <w:sz w:val="22"/>
          <w:szCs w:val="22"/>
        </w:rPr>
        <w:t>#</w:t>
      </w:r>
      <w:r w:rsidRPr="00D8609E">
        <w:rPr>
          <w:rFonts w:asciiTheme="minorHAnsi" w:hAnsiTheme="minorHAnsi" w:cstheme="minorHAnsi"/>
          <w:b/>
          <w:color w:val="242123"/>
          <w:w w:val="82"/>
          <w:sz w:val="22"/>
          <w:szCs w:val="22"/>
        </w:rPr>
        <w:t>1</w:t>
      </w:r>
    </w:p>
    <w:p w14:paraId="30C75028" w14:textId="77777777" w:rsidR="00977E72" w:rsidRPr="00D8609E" w:rsidRDefault="00977E72">
      <w:pPr>
        <w:spacing w:before="5" w:line="180" w:lineRule="exact"/>
        <w:rPr>
          <w:rFonts w:asciiTheme="minorHAnsi" w:hAnsiTheme="minorHAnsi" w:cstheme="minorHAnsi"/>
          <w:sz w:val="22"/>
          <w:szCs w:val="22"/>
        </w:rPr>
      </w:pPr>
    </w:p>
    <w:p w14:paraId="695AD4F6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A8D7AD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46700C8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E95D8F1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B058B0" w14:textId="77777777" w:rsidR="00977E72" w:rsidRPr="00D8609E" w:rsidRDefault="00D8609E">
      <w:pPr>
        <w:ind w:left="1474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242123"/>
          <w:w w:val="34"/>
          <w:sz w:val="22"/>
          <w:szCs w:val="22"/>
        </w:rPr>
        <w:t>·</w:t>
      </w:r>
      <w:r w:rsidRPr="00D8609E">
        <w:rPr>
          <w:rFonts w:asciiTheme="minorHAnsi" w:hAnsiTheme="minorHAnsi" w:cstheme="minorHAnsi"/>
          <w:b/>
          <w:color w:val="242123"/>
          <w:spacing w:val="-6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242123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242123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242123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242123"/>
          <w:spacing w:val="3"/>
          <w:w w:val="8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242123"/>
          <w:w w:val="49"/>
          <w:sz w:val="22"/>
          <w:szCs w:val="22"/>
        </w:rPr>
        <w:t>.</w:t>
      </w:r>
      <w:r w:rsidRPr="00D8609E">
        <w:rPr>
          <w:rFonts w:asciiTheme="minorHAnsi" w:hAnsiTheme="minorHAnsi" w:cstheme="minorHAnsi"/>
          <w:b/>
          <w:color w:val="242123"/>
          <w:spacing w:val="7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242123"/>
          <w:spacing w:val="6"/>
          <w:w w:val="105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242123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242123"/>
          <w:spacing w:val="2"/>
          <w:w w:val="118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242123"/>
          <w:spacing w:val="3"/>
          <w:w w:val="103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242123"/>
          <w:spacing w:val="4"/>
          <w:w w:val="106"/>
          <w:sz w:val="22"/>
          <w:szCs w:val="22"/>
        </w:rPr>
        <w:t>k</w:t>
      </w:r>
      <w:r w:rsidRPr="00D8609E">
        <w:rPr>
          <w:rFonts w:asciiTheme="minorHAnsi" w:hAnsiTheme="minorHAnsi" w:cstheme="minorHAnsi"/>
          <w:b/>
          <w:color w:val="242123"/>
          <w:w w:val="97"/>
          <w:sz w:val="22"/>
          <w:szCs w:val="22"/>
        </w:rPr>
        <w:t>i</w:t>
      </w:r>
    </w:p>
    <w:p w14:paraId="7947282F" w14:textId="77777777" w:rsidR="00977E72" w:rsidRPr="00D8609E" w:rsidRDefault="00D8609E">
      <w:pPr>
        <w:spacing w:before="57"/>
        <w:ind w:left="1556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pacing w:val="-4"/>
          <w:sz w:val="22"/>
          <w:szCs w:val="22"/>
        </w:rPr>
        <w:t>8</w:t>
      </w:r>
      <w:r w:rsidRPr="00D8609E">
        <w:rPr>
          <w:rFonts w:asciiTheme="minorHAnsi" w:hAnsiTheme="minorHAnsi" w:cstheme="minorHAnsi"/>
          <w:color w:val="343133"/>
          <w:spacing w:val="-5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 xml:space="preserve">7 </w:t>
      </w:r>
      <w:r w:rsidRPr="00D8609E">
        <w:rPr>
          <w:rFonts w:asciiTheme="minorHAnsi" w:hAnsiTheme="minorHAnsi" w:cstheme="minorHAnsi"/>
          <w:color w:val="343133"/>
          <w:spacing w:val="-6"/>
          <w:w w:val="104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4"/>
          <w:w w:val="102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343133"/>
          <w:spacing w:val="-3"/>
          <w:w w:val="103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343133"/>
          <w:w w:val="108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9"/>
          <w:w w:val="108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343133"/>
          <w:spacing w:val="-5"/>
          <w:w w:val="101"/>
          <w:sz w:val="22"/>
          <w:szCs w:val="22"/>
        </w:rPr>
        <w:t>oo</w:t>
      </w:r>
      <w:r w:rsidRPr="00D8609E">
        <w:rPr>
          <w:rFonts w:asciiTheme="minorHAnsi" w:hAnsiTheme="minorHAnsi" w:cstheme="minorHAnsi"/>
          <w:color w:val="343133"/>
          <w:spacing w:val="-5"/>
          <w:w w:val="111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343133"/>
          <w:w w:val="80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3"/>
          <w:w w:val="96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5"/>
          <w:w w:val="10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343133"/>
          <w:w w:val="105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5"/>
          <w:w w:val="105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pacing w:val="-5"/>
          <w:w w:val="96"/>
          <w:sz w:val="22"/>
          <w:szCs w:val="22"/>
        </w:rPr>
        <w:t>3</w:t>
      </w:r>
      <w:r w:rsidRPr="00D8609E">
        <w:rPr>
          <w:rFonts w:asciiTheme="minorHAnsi" w:hAnsiTheme="minorHAnsi" w:cstheme="minorHAnsi"/>
          <w:color w:val="343133"/>
          <w:w w:val="111"/>
          <w:sz w:val="22"/>
          <w:szCs w:val="22"/>
        </w:rPr>
        <w:t>N</w:t>
      </w:r>
    </w:p>
    <w:p w14:paraId="39DD8185" w14:textId="77777777" w:rsidR="00977E72" w:rsidRPr="00D8609E" w:rsidRDefault="00D8609E">
      <w:pPr>
        <w:spacing w:before="24"/>
        <w:ind w:left="1556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w w:val="98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343133"/>
          <w:spacing w:val="-7"/>
          <w:w w:val="98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343133"/>
          <w:spacing w:val="-4"/>
          <w:w w:val="102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343133"/>
          <w:spacing w:val="-5"/>
          <w:w w:val="106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343133"/>
          <w:spacing w:val="-3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343133"/>
          <w:spacing w:val="-5"/>
          <w:w w:val="106"/>
          <w:sz w:val="22"/>
          <w:szCs w:val="22"/>
        </w:rPr>
        <w:t>on</w:t>
      </w:r>
      <w:r w:rsidRPr="00D8609E">
        <w:rPr>
          <w:rFonts w:asciiTheme="minorHAnsi" w:hAnsiTheme="minorHAnsi" w:cstheme="minorHAnsi"/>
          <w:color w:val="343133"/>
          <w:w w:val="80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343133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8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34313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343133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343133"/>
          <w:spacing w:val="-5"/>
          <w:w w:val="101"/>
          <w:sz w:val="22"/>
          <w:szCs w:val="22"/>
        </w:rPr>
        <w:t>6</w:t>
      </w:r>
      <w:r w:rsidRPr="00D8609E">
        <w:rPr>
          <w:rFonts w:asciiTheme="minorHAnsi" w:hAnsiTheme="minorHAnsi" w:cstheme="minorHAnsi"/>
          <w:color w:val="343133"/>
          <w:spacing w:val="-5"/>
          <w:w w:val="106"/>
          <w:sz w:val="22"/>
          <w:szCs w:val="22"/>
        </w:rPr>
        <w:t>3</w:t>
      </w:r>
      <w:r w:rsidRPr="00D8609E">
        <w:rPr>
          <w:rFonts w:asciiTheme="minorHAnsi" w:hAnsiTheme="minorHAnsi" w:cstheme="minorHAnsi"/>
          <w:color w:val="343133"/>
          <w:spacing w:val="-4"/>
          <w:w w:val="90"/>
          <w:sz w:val="22"/>
          <w:szCs w:val="22"/>
        </w:rPr>
        <w:t>1</w:t>
      </w:r>
      <w:r w:rsidRPr="00D8609E">
        <w:rPr>
          <w:rFonts w:asciiTheme="minorHAnsi" w:hAnsiTheme="minorHAnsi" w:cstheme="minorHAnsi"/>
          <w:color w:val="343133"/>
          <w:spacing w:val="-6"/>
          <w:w w:val="116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343133"/>
          <w:w w:val="90"/>
          <w:sz w:val="22"/>
          <w:szCs w:val="22"/>
        </w:rPr>
        <w:t>5</w:t>
      </w:r>
    </w:p>
    <w:p w14:paraId="01BE9B45" w14:textId="77777777" w:rsidR="00977E72" w:rsidRPr="00D8609E" w:rsidRDefault="00D8609E">
      <w:pPr>
        <w:spacing w:before="24" w:line="265" w:lineRule="auto"/>
        <w:ind w:left="1546" w:right="6344" w:firstLine="1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343133"/>
          <w:spacing w:val="-5"/>
          <w:w w:val="96"/>
          <w:sz w:val="22"/>
          <w:szCs w:val="22"/>
        </w:rPr>
        <w:t>63</w:t>
      </w:r>
      <w:r w:rsidRPr="00D8609E">
        <w:rPr>
          <w:rFonts w:asciiTheme="minorHAnsi" w:hAnsiTheme="minorHAnsi" w:cstheme="minorHAnsi"/>
          <w:color w:val="343133"/>
          <w:spacing w:val="-6"/>
          <w:w w:val="116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343133"/>
          <w:w w:val="104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pacing w:val="-7"/>
          <w:w w:val="104"/>
          <w:sz w:val="22"/>
          <w:szCs w:val="22"/>
        </w:rPr>
        <w:t>4</w:t>
      </w:r>
      <w:r w:rsidRPr="00D8609E">
        <w:rPr>
          <w:rFonts w:asciiTheme="minorHAnsi" w:hAnsiTheme="minorHAnsi" w:cstheme="minorHAnsi"/>
          <w:color w:val="343133"/>
          <w:spacing w:val="-5"/>
          <w:w w:val="101"/>
          <w:sz w:val="22"/>
          <w:szCs w:val="22"/>
        </w:rPr>
        <w:t>5</w:t>
      </w:r>
      <w:r w:rsidRPr="00D8609E">
        <w:rPr>
          <w:rFonts w:asciiTheme="minorHAnsi" w:hAnsiTheme="minorHAnsi" w:cstheme="minorHAnsi"/>
          <w:color w:val="343133"/>
          <w:spacing w:val="-5"/>
          <w:w w:val="111"/>
          <w:sz w:val="22"/>
          <w:szCs w:val="22"/>
        </w:rPr>
        <w:t>2</w:t>
      </w:r>
      <w:r w:rsidRPr="00D8609E">
        <w:rPr>
          <w:rFonts w:asciiTheme="minorHAnsi" w:hAnsiTheme="minorHAnsi" w:cstheme="minorHAnsi"/>
          <w:color w:val="545456"/>
          <w:spacing w:val="-2"/>
          <w:w w:val="90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343133"/>
          <w:spacing w:val="-5"/>
          <w:w w:val="106"/>
          <w:sz w:val="22"/>
          <w:szCs w:val="22"/>
        </w:rPr>
        <w:t>2</w:t>
      </w:r>
      <w:r w:rsidRPr="00D8609E">
        <w:rPr>
          <w:rFonts w:asciiTheme="minorHAnsi" w:hAnsiTheme="minorHAnsi" w:cstheme="minorHAnsi"/>
          <w:color w:val="343133"/>
          <w:spacing w:val="-6"/>
          <w:w w:val="116"/>
          <w:sz w:val="22"/>
          <w:szCs w:val="22"/>
        </w:rPr>
        <w:t>4</w:t>
      </w:r>
      <w:r w:rsidRPr="00D8609E">
        <w:rPr>
          <w:rFonts w:asciiTheme="minorHAnsi" w:hAnsiTheme="minorHAnsi" w:cstheme="minorHAnsi"/>
          <w:color w:val="242123"/>
          <w:spacing w:val="-3"/>
          <w:w w:val="85"/>
          <w:sz w:val="22"/>
          <w:szCs w:val="22"/>
        </w:rPr>
        <w:t>1</w:t>
      </w:r>
      <w:r w:rsidRPr="00D8609E">
        <w:rPr>
          <w:rFonts w:asciiTheme="minorHAnsi" w:hAnsiTheme="minorHAnsi" w:cstheme="minorHAnsi"/>
          <w:color w:val="343133"/>
          <w:w w:val="111"/>
          <w:sz w:val="22"/>
          <w:szCs w:val="22"/>
        </w:rPr>
        <w:t xml:space="preserve">0 </w:t>
      </w:r>
      <w:hyperlink r:id="rId9">
        <w:r w:rsidRPr="00D8609E">
          <w:rPr>
            <w:rFonts w:asciiTheme="minorHAnsi" w:hAnsiTheme="minorHAnsi" w:cstheme="minorHAnsi"/>
            <w:color w:val="242123"/>
            <w:spacing w:val="-5"/>
            <w:w w:val="106"/>
            <w:sz w:val="22"/>
            <w:szCs w:val="22"/>
          </w:rPr>
          <w:t>b</w:t>
        </w:r>
        <w:r w:rsidRPr="00D8609E">
          <w:rPr>
            <w:rFonts w:asciiTheme="minorHAnsi" w:hAnsiTheme="minorHAnsi" w:cstheme="minorHAnsi"/>
            <w:color w:val="343133"/>
            <w:spacing w:val="-3"/>
            <w:w w:val="106"/>
            <w:sz w:val="22"/>
            <w:szCs w:val="22"/>
          </w:rPr>
          <w:t>r</w:t>
        </w:r>
        <w:r w:rsidRPr="00D8609E">
          <w:rPr>
            <w:rFonts w:asciiTheme="minorHAnsi" w:hAnsiTheme="minorHAnsi" w:cstheme="minorHAnsi"/>
            <w:color w:val="343133"/>
            <w:spacing w:val="-3"/>
            <w:sz w:val="22"/>
            <w:szCs w:val="22"/>
          </w:rPr>
          <w:t>i</w:t>
        </w:r>
        <w:r w:rsidRPr="00D8609E">
          <w:rPr>
            <w:rFonts w:asciiTheme="minorHAnsi" w:hAnsiTheme="minorHAnsi" w:cstheme="minorHAnsi"/>
            <w:color w:val="343133"/>
            <w:spacing w:val="-4"/>
            <w:w w:val="108"/>
            <w:sz w:val="22"/>
            <w:szCs w:val="22"/>
          </w:rPr>
          <w:t>a</w:t>
        </w:r>
        <w:r w:rsidRPr="00D8609E">
          <w:rPr>
            <w:rFonts w:asciiTheme="minorHAnsi" w:hAnsiTheme="minorHAnsi" w:cstheme="minorHAnsi"/>
            <w:color w:val="343133"/>
            <w:w w:val="106"/>
            <w:sz w:val="22"/>
            <w:szCs w:val="22"/>
          </w:rPr>
          <w:t>n</w:t>
        </w:r>
        <w:r w:rsidRPr="00D8609E">
          <w:rPr>
            <w:rFonts w:asciiTheme="minorHAnsi" w:hAnsiTheme="minorHAnsi" w:cstheme="minorHAnsi"/>
            <w:color w:val="343133"/>
            <w:spacing w:val="-12"/>
            <w:w w:val="106"/>
            <w:sz w:val="22"/>
            <w:szCs w:val="22"/>
          </w:rPr>
          <w:t>m</w:t>
        </w:r>
        <w:r w:rsidRPr="00D8609E">
          <w:rPr>
            <w:rFonts w:asciiTheme="minorHAnsi" w:hAnsiTheme="minorHAnsi" w:cstheme="minorHAnsi"/>
            <w:color w:val="545456"/>
            <w:spacing w:val="-8"/>
            <w:w w:val="101"/>
            <w:sz w:val="22"/>
            <w:szCs w:val="22"/>
          </w:rPr>
          <w:t>@</w:t>
        </w:r>
        <w:r w:rsidRPr="00D8609E">
          <w:rPr>
            <w:rFonts w:asciiTheme="minorHAnsi" w:hAnsiTheme="minorHAnsi" w:cstheme="minorHAnsi"/>
            <w:color w:val="343133"/>
            <w:spacing w:val="-4"/>
            <w:w w:val="102"/>
            <w:sz w:val="22"/>
            <w:szCs w:val="22"/>
          </w:rPr>
          <w:t>a</w:t>
        </w:r>
        <w:r w:rsidRPr="00D8609E">
          <w:rPr>
            <w:rFonts w:asciiTheme="minorHAnsi" w:hAnsiTheme="minorHAnsi" w:cstheme="minorHAnsi"/>
            <w:color w:val="343133"/>
            <w:spacing w:val="-3"/>
            <w:w w:val="113"/>
            <w:sz w:val="22"/>
            <w:szCs w:val="22"/>
          </w:rPr>
          <w:t>r</w:t>
        </w:r>
        <w:r w:rsidRPr="00D8609E">
          <w:rPr>
            <w:rFonts w:asciiTheme="minorHAnsi" w:hAnsiTheme="minorHAnsi" w:cstheme="minorHAnsi"/>
            <w:color w:val="343133"/>
            <w:spacing w:val="-3"/>
            <w:w w:val="96"/>
            <w:sz w:val="22"/>
            <w:szCs w:val="22"/>
          </w:rPr>
          <w:t>c</w:t>
        </w:r>
        <w:r w:rsidRPr="00D8609E">
          <w:rPr>
            <w:rFonts w:asciiTheme="minorHAnsi" w:hAnsiTheme="minorHAnsi" w:cstheme="minorHAnsi"/>
            <w:color w:val="242123"/>
            <w:spacing w:val="-5"/>
            <w:w w:val="111"/>
            <w:sz w:val="22"/>
            <w:szCs w:val="22"/>
          </w:rPr>
          <w:t>h</w:t>
        </w:r>
        <w:r w:rsidRPr="00D8609E">
          <w:rPr>
            <w:rFonts w:asciiTheme="minorHAnsi" w:hAnsiTheme="minorHAnsi" w:cstheme="minorHAnsi"/>
            <w:color w:val="343133"/>
            <w:spacing w:val="-3"/>
            <w:sz w:val="22"/>
            <w:szCs w:val="22"/>
          </w:rPr>
          <w:t>i</w:t>
        </w:r>
        <w:r w:rsidRPr="00D8609E">
          <w:rPr>
            <w:rFonts w:asciiTheme="minorHAnsi" w:hAnsiTheme="minorHAnsi" w:cstheme="minorHAnsi"/>
            <w:color w:val="343133"/>
            <w:spacing w:val="-3"/>
            <w:w w:val="109"/>
            <w:sz w:val="22"/>
            <w:szCs w:val="22"/>
          </w:rPr>
          <w:t>t</w:t>
        </w:r>
        <w:r w:rsidRPr="00D8609E">
          <w:rPr>
            <w:rFonts w:asciiTheme="minorHAnsi" w:hAnsiTheme="minorHAnsi" w:cstheme="minorHAnsi"/>
            <w:color w:val="343133"/>
            <w:spacing w:val="-4"/>
            <w:w w:val="102"/>
            <w:sz w:val="22"/>
            <w:szCs w:val="22"/>
          </w:rPr>
          <w:t>e</w:t>
        </w:r>
        <w:r w:rsidRPr="00D8609E">
          <w:rPr>
            <w:rFonts w:asciiTheme="minorHAnsi" w:hAnsiTheme="minorHAnsi" w:cstheme="minorHAnsi"/>
            <w:color w:val="343133"/>
            <w:spacing w:val="-4"/>
            <w:w w:val="108"/>
            <w:sz w:val="22"/>
            <w:szCs w:val="22"/>
          </w:rPr>
          <w:t>c</w:t>
        </w:r>
        <w:r w:rsidRPr="00D8609E">
          <w:rPr>
            <w:rFonts w:asciiTheme="minorHAnsi" w:hAnsiTheme="minorHAnsi" w:cstheme="minorHAnsi"/>
            <w:color w:val="343133"/>
            <w:w w:val="104"/>
            <w:sz w:val="22"/>
            <w:szCs w:val="22"/>
          </w:rPr>
          <w:t>t</w:t>
        </w:r>
        <w:r w:rsidRPr="00D8609E">
          <w:rPr>
            <w:rFonts w:asciiTheme="minorHAnsi" w:hAnsiTheme="minorHAnsi" w:cstheme="minorHAnsi"/>
            <w:color w:val="343133"/>
            <w:spacing w:val="-8"/>
            <w:w w:val="104"/>
            <w:sz w:val="22"/>
            <w:szCs w:val="22"/>
          </w:rPr>
          <w:t>u</w:t>
        </w:r>
        <w:r w:rsidRPr="00D8609E">
          <w:rPr>
            <w:rFonts w:asciiTheme="minorHAnsi" w:hAnsiTheme="minorHAnsi" w:cstheme="minorHAnsi"/>
            <w:color w:val="343133"/>
            <w:spacing w:val="-3"/>
            <w:w w:val="106"/>
            <w:sz w:val="22"/>
            <w:szCs w:val="22"/>
          </w:rPr>
          <w:t>r</w:t>
        </w:r>
        <w:r w:rsidRPr="00D8609E">
          <w:rPr>
            <w:rFonts w:asciiTheme="minorHAnsi" w:hAnsiTheme="minorHAnsi" w:cstheme="minorHAnsi"/>
            <w:color w:val="343133"/>
            <w:spacing w:val="-4"/>
            <w:w w:val="108"/>
            <w:sz w:val="22"/>
            <w:szCs w:val="22"/>
          </w:rPr>
          <w:t>e</w:t>
        </w:r>
        <w:r w:rsidRPr="00D8609E">
          <w:rPr>
            <w:rFonts w:asciiTheme="minorHAnsi" w:hAnsiTheme="minorHAnsi" w:cstheme="minorHAnsi"/>
            <w:color w:val="343133"/>
            <w:spacing w:val="-2"/>
            <w:w w:val="80"/>
            <w:sz w:val="22"/>
            <w:szCs w:val="22"/>
          </w:rPr>
          <w:t>.</w:t>
        </w:r>
        <w:r w:rsidRPr="00D8609E">
          <w:rPr>
            <w:rFonts w:asciiTheme="minorHAnsi" w:hAnsiTheme="minorHAnsi" w:cstheme="minorHAnsi"/>
            <w:color w:val="343133"/>
            <w:w w:val="109"/>
            <w:sz w:val="22"/>
            <w:szCs w:val="22"/>
          </w:rPr>
          <w:t>w</w:t>
        </w:r>
        <w:r w:rsidRPr="00D8609E">
          <w:rPr>
            <w:rFonts w:asciiTheme="minorHAnsi" w:hAnsiTheme="minorHAnsi" w:cstheme="minorHAnsi"/>
            <w:color w:val="343133"/>
            <w:spacing w:val="-12"/>
            <w:w w:val="109"/>
            <w:sz w:val="22"/>
            <w:szCs w:val="22"/>
          </w:rPr>
          <w:t>u</w:t>
        </w:r>
        <w:r w:rsidRPr="00D8609E">
          <w:rPr>
            <w:rFonts w:asciiTheme="minorHAnsi" w:hAnsiTheme="minorHAnsi" w:cstheme="minorHAnsi"/>
            <w:color w:val="343133"/>
            <w:spacing w:val="-3"/>
            <w:w w:val="103"/>
            <w:sz w:val="22"/>
            <w:szCs w:val="22"/>
          </w:rPr>
          <w:t>s</w:t>
        </w:r>
        <w:r w:rsidRPr="00D8609E">
          <w:rPr>
            <w:rFonts w:asciiTheme="minorHAnsi" w:hAnsiTheme="minorHAnsi" w:cstheme="minorHAnsi"/>
            <w:color w:val="343133"/>
            <w:w w:val="109"/>
            <w:sz w:val="22"/>
            <w:szCs w:val="22"/>
          </w:rPr>
          <w:t>t</w:t>
        </w:r>
        <w:r w:rsidRPr="00D8609E">
          <w:rPr>
            <w:rFonts w:asciiTheme="minorHAnsi" w:hAnsiTheme="minorHAnsi" w:cstheme="minorHAnsi"/>
            <w:color w:val="343133"/>
            <w:spacing w:val="-6"/>
            <w:w w:val="109"/>
            <w:sz w:val="22"/>
            <w:szCs w:val="22"/>
          </w:rPr>
          <w:t>l</w:t>
        </w:r>
        <w:r w:rsidRPr="00D8609E">
          <w:rPr>
            <w:rFonts w:asciiTheme="minorHAnsi" w:hAnsiTheme="minorHAnsi" w:cstheme="minorHAnsi"/>
            <w:color w:val="545456"/>
            <w:spacing w:val="-2"/>
            <w:w w:val="90"/>
            <w:sz w:val="22"/>
            <w:szCs w:val="22"/>
          </w:rPr>
          <w:t>.</w:t>
        </w:r>
        <w:r w:rsidRPr="00D8609E">
          <w:rPr>
            <w:rFonts w:asciiTheme="minorHAnsi" w:hAnsiTheme="minorHAnsi" w:cstheme="minorHAnsi"/>
            <w:color w:val="343133"/>
            <w:spacing w:val="-4"/>
            <w:w w:val="108"/>
            <w:sz w:val="22"/>
            <w:szCs w:val="22"/>
          </w:rPr>
          <w:t>e</w:t>
        </w:r>
        <w:r w:rsidRPr="00D8609E">
          <w:rPr>
            <w:rFonts w:asciiTheme="minorHAnsi" w:hAnsiTheme="minorHAnsi" w:cstheme="minorHAnsi"/>
            <w:color w:val="242123"/>
            <w:spacing w:val="-5"/>
            <w:w w:val="106"/>
            <w:sz w:val="22"/>
            <w:szCs w:val="22"/>
          </w:rPr>
          <w:t>d</w:t>
        </w:r>
        <w:r w:rsidRPr="00D8609E">
          <w:rPr>
            <w:rFonts w:asciiTheme="minorHAnsi" w:hAnsiTheme="minorHAnsi" w:cstheme="minorHAnsi"/>
            <w:color w:val="343133"/>
            <w:w w:val="101"/>
            <w:sz w:val="22"/>
            <w:szCs w:val="22"/>
          </w:rPr>
          <w:t>u</w:t>
        </w:r>
      </w:hyperlink>
    </w:p>
    <w:p w14:paraId="08575247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8FC27B8" w14:textId="77777777" w:rsidR="00977E72" w:rsidRPr="00D8609E" w:rsidRDefault="00977E72">
      <w:pPr>
        <w:spacing w:before="13" w:line="200" w:lineRule="exact"/>
        <w:rPr>
          <w:rFonts w:asciiTheme="minorHAnsi" w:hAnsiTheme="minorHAnsi" w:cstheme="minorHAnsi"/>
          <w:sz w:val="22"/>
          <w:szCs w:val="22"/>
        </w:rPr>
      </w:pPr>
    </w:p>
    <w:p w14:paraId="1C8C719D" w14:textId="77777777" w:rsidR="00977E72" w:rsidRPr="00D8609E" w:rsidRDefault="00D8609E">
      <w:pPr>
        <w:spacing w:before="34" w:line="220" w:lineRule="exact"/>
        <w:ind w:left="111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EFEFEF"/>
          <w:spacing w:val="2"/>
          <w:w w:val="101"/>
          <w:position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2"/>
          <w:w w:val="102"/>
          <w:position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b/>
          <w:color w:val="EFEFEF"/>
          <w:spacing w:val="2"/>
          <w:w w:val="106"/>
          <w:position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color w:val="EFEFEF"/>
          <w:spacing w:val="2"/>
          <w:w w:val="101"/>
          <w:position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EFEFEF"/>
          <w:spacing w:val="2"/>
          <w:w w:val="99"/>
          <w:position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EFEFEF"/>
          <w:spacing w:val="1"/>
          <w:w w:val="107"/>
          <w:position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spacing w:val="1"/>
          <w:w w:val="111"/>
          <w:position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1"/>
          <w:w w:val="109"/>
          <w:position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EFEFEF"/>
          <w:w w:val="102"/>
          <w:position w:val="-1"/>
          <w:sz w:val="22"/>
          <w:szCs w:val="22"/>
        </w:rPr>
        <w:t>n</w:t>
      </w:r>
    </w:p>
    <w:p w14:paraId="52EF4BF8" w14:textId="77777777" w:rsidR="00977E72" w:rsidRPr="00D8609E" w:rsidRDefault="00977E72">
      <w:pPr>
        <w:spacing w:before="4" w:line="140" w:lineRule="exact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pgSz w:w="12240" w:h="15840"/>
          <w:pgMar w:top="460" w:right="980" w:bottom="280" w:left="820" w:header="720" w:footer="720" w:gutter="0"/>
          <w:cols w:space="720"/>
        </w:sectPr>
      </w:pPr>
    </w:p>
    <w:p w14:paraId="41424691" w14:textId="77777777" w:rsidR="00977E72" w:rsidRPr="00D8609E" w:rsidRDefault="00D8609E">
      <w:pPr>
        <w:spacing w:before="36" w:line="294" w:lineRule="auto"/>
        <w:ind w:left="1561" w:right="-31" w:hanging="1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EFEFEF"/>
          <w:spacing w:val="8"/>
          <w:w w:val="110"/>
          <w:sz w:val="22"/>
          <w:szCs w:val="22"/>
        </w:rPr>
        <w:t>w</w:t>
      </w:r>
      <w:r w:rsidRPr="00D8609E">
        <w:rPr>
          <w:rFonts w:asciiTheme="minorHAnsi" w:hAnsiTheme="minorHAnsi" w:cstheme="minorHAnsi"/>
          <w:b/>
          <w:color w:val="EFEFEF"/>
          <w:spacing w:val="4"/>
          <w:w w:val="110"/>
          <w:sz w:val="22"/>
          <w:szCs w:val="22"/>
        </w:rPr>
        <w:t>as</w:t>
      </w:r>
      <w:r w:rsidRPr="00D8609E">
        <w:rPr>
          <w:rFonts w:asciiTheme="minorHAnsi" w:hAnsiTheme="minorHAnsi" w:cstheme="minorHAnsi"/>
          <w:b/>
          <w:color w:val="EFEFEF"/>
          <w:spacing w:val="7"/>
          <w:w w:val="110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color w:val="EFEFEF"/>
          <w:spacing w:val="3"/>
          <w:w w:val="110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7"/>
          <w:w w:val="110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5"/>
          <w:w w:val="110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EFEFEF"/>
          <w:spacing w:val="3"/>
          <w:w w:val="110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spacing w:val="5"/>
          <w:w w:val="110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EFEFEF"/>
          <w:w w:val="110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25"/>
          <w:w w:val="1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5"/>
          <w:w w:val="105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color w:val="EFEFEF"/>
          <w:spacing w:val="6"/>
          <w:w w:val="114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3"/>
          <w:w w:val="110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5"/>
          <w:w w:val="112"/>
          <w:sz w:val="22"/>
          <w:szCs w:val="22"/>
        </w:rPr>
        <w:t>v</w:t>
      </w:r>
      <w:r w:rsidRPr="00D8609E">
        <w:rPr>
          <w:rFonts w:asciiTheme="minorHAnsi" w:hAnsiTheme="minorHAnsi" w:cstheme="minorHAnsi"/>
          <w:b/>
          <w:color w:val="EFEFEF"/>
          <w:spacing w:val="4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4"/>
          <w:w w:val="10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EFEFEF"/>
          <w:spacing w:val="4"/>
          <w:w w:val="111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EFEFEF"/>
          <w:spacing w:val="3"/>
          <w:w w:val="119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3"/>
          <w:w w:val="115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spacing w:val="5"/>
          <w:w w:val="112"/>
          <w:sz w:val="22"/>
          <w:szCs w:val="22"/>
        </w:rPr>
        <w:t>y</w:t>
      </w:r>
      <w:r w:rsidRPr="00D8609E">
        <w:rPr>
          <w:rFonts w:asciiTheme="minorHAnsi" w:hAnsiTheme="minorHAnsi" w:cstheme="minorHAnsi"/>
          <w:b/>
          <w:color w:val="EFEFEF"/>
          <w:w w:val="61"/>
          <w:sz w:val="22"/>
          <w:szCs w:val="22"/>
        </w:rPr>
        <w:t>.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2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6"/>
          <w:w w:val="109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6"/>
          <w:w w:val="109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w w:val="61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2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00</w:t>
      </w:r>
      <w:r w:rsidRPr="00D8609E">
        <w:rPr>
          <w:rFonts w:asciiTheme="minorHAnsi" w:hAnsiTheme="minorHAnsi" w:cstheme="minorHAnsi"/>
          <w:color w:val="EFEFEF"/>
          <w:w w:val="98"/>
          <w:sz w:val="22"/>
          <w:szCs w:val="22"/>
        </w:rPr>
        <w:t xml:space="preserve">5 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as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ec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114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7"/>
          <w:w w:val="114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w w:val="93"/>
          <w:sz w:val="22"/>
          <w:szCs w:val="22"/>
        </w:rPr>
        <w:t>e</w:t>
      </w:r>
    </w:p>
    <w:p w14:paraId="269A0630" w14:textId="77777777" w:rsidR="00977E72" w:rsidRPr="00D8609E" w:rsidRDefault="00D8609E">
      <w:pPr>
        <w:spacing w:before="1"/>
        <w:ind w:left="1556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e 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pacing w:val="4"/>
          <w:w w:val="116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w w:val="65"/>
          <w:sz w:val="22"/>
          <w:szCs w:val="22"/>
        </w:rPr>
        <w:t>: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 </w:t>
      </w:r>
      <w:r w:rsidRPr="00D8609E">
        <w:rPr>
          <w:rFonts w:asciiTheme="minorHAnsi" w:hAnsiTheme="minorHAnsi" w:cstheme="minorHAnsi"/>
          <w:color w:val="EFEFEF"/>
          <w:spacing w:val="-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3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4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6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/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4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0</w:t>
      </w:r>
    </w:p>
    <w:p w14:paraId="7DEC2D49" w14:textId="77777777" w:rsidR="00977E72" w:rsidRPr="00D8609E" w:rsidRDefault="00D8609E">
      <w:pPr>
        <w:spacing w:before="36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br w:type="column"/>
      </w:r>
      <w:r w:rsidRPr="00D8609E">
        <w:rPr>
          <w:rFonts w:asciiTheme="minorHAnsi" w:hAnsiTheme="minorHAnsi" w:cstheme="minorHAnsi"/>
          <w:b/>
          <w:color w:val="EFEFEF"/>
          <w:spacing w:val="7"/>
          <w:sz w:val="22"/>
          <w:szCs w:val="22"/>
        </w:rPr>
        <w:lastRenderedPageBreak/>
        <w:t>m</w:t>
      </w: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5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EFEFEF"/>
          <w:spacing w:val="8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 xml:space="preserve">i </w:t>
      </w:r>
      <w:r w:rsidRPr="00D8609E">
        <w:rPr>
          <w:rFonts w:asciiTheme="minorHAnsi" w:hAnsiTheme="minorHAnsi" w:cstheme="minorHAnsi"/>
          <w:b/>
          <w:color w:val="EFEFEF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5"/>
          <w:w w:val="105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color w:val="EFEFEF"/>
          <w:spacing w:val="6"/>
          <w:w w:val="114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3"/>
          <w:w w:val="119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5"/>
          <w:w w:val="107"/>
          <w:sz w:val="22"/>
          <w:szCs w:val="22"/>
        </w:rPr>
        <w:t>v</w:t>
      </w:r>
      <w:r w:rsidRPr="00D8609E">
        <w:rPr>
          <w:rFonts w:asciiTheme="minorHAnsi" w:hAnsiTheme="minorHAnsi" w:cstheme="minorHAnsi"/>
          <w:b/>
          <w:color w:val="EFEFEF"/>
          <w:spacing w:val="4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4"/>
          <w:w w:val="10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EFEFEF"/>
          <w:spacing w:val="4"/>
          <w:w w:val="118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EFEFEF"/>
          <w:spacing w:val="3"/>
          <w:w w:val="119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3"/>
          <w:w w:val="115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spacing w:val="5"/>
          <w:w w:val="117"/>
          <w:sz w:val="22"/>
          <w:szCs w:val="22"/>
        </w:rPr>
        <w:t>y</w:t>
      </w:r>
      <w:r w:rsidRPr="00D8609E">
        <w:rPr>
          <w:rFonts w:asciiTheme="minorHAnsi" w:hAnsiTheme="minorHAnsi" w:cstheme="minorHAnsi"/>
          <w:b/>
          <w:color w:val="EFEFEF"/>
          <w:w w:val="71"/>
          <w:sz w:val="22"/>
          <w:szCs w:val="22"/>
        </w:rPr>
        <w:t>.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-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x</w:t>
      </w:r>
      <w:r w:rsidRPr="00D8609E">
        <w:rPr>
          <w:rFonts w:asciiTheme="minorHAnsi" w:hAnsiTheme="minorHAnsi" w:cstheme="minorHAnsi"/>
          <w:color w:val="EFEFEF"/>
          <w:w w:val="105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6"/>
          <w:w w:val="105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2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00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3</w:t>
      </w:r>
    </w:p>
    <w:p w14:paraId="68923F28" w14:textId="77777777" w:rsidR="00977E72" w:rsidRPr="00D8609E" w:rsidRDefault="00D8609E">
      <w:pPr>
        <w:spacing w:before="47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pacing w:val="1"/>
          <w:w w:val="82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EFEFEF"/>
          <w:spacing w:val="4"/>
          <w:w w:val="116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99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w w:val="99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7"/>
          <w:w w:val="9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120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7"/>
          <w:w w:val="12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95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w w:val="95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5"/>
          <w:w w:val="9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7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3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sc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ec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11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7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w w:val="87"/>
          <w:sz w:val="22"/>
          <w:szCs w:val="22"/>
        </w:rPr>
        <w:t>e</w:t>
      </w:r>
    </w:p>
    <w:p w14:paraId="4D8DC243" w14:textId="77777777" w:rsidR="00977E72" w:rsidRPr="00D8609E" w:rsidRDefault="00D8609E">
      <w:pPr>
        <w:spacing w:line="260" w:lineRule="exact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type w:val="continuous"/>
          <w:pgSz w:w="12240" w:h="15840"/>
          <w:pgMar w:top="200" w:right="980" w:bottom="280" w:left="820" w:header="720" w:footer="720" w:gutter="0"/>
          <w:cols w:space="720"/>
        </w:sectPr>
      </w:pPr>
      <w:r w:rsidRPr="00D8609E">
        <w:rPr>
          <w:rFonts w:asciiTheme="minorHAnsi" w:hAnsiTheme="minorHAnsi" w:cstheme="minorHAnsi"/>
          <w:b/>
          <w:i/>
          <w:color w:val="EFEFEF"/>
          <w:position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i/>
          <w:color w:val="EFEFEF"/>
          <w:spacing w:val="3"/>
          <w:position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i/>
          <w:color w:val="EFEFEF"/>
          <w:position w:val="-1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i/>
          <w:color w:val="EFEFEF"/>
          <w:spacing w:val="31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position w:val="-1"/>
          <w:sz w:val="22"/>
          <w:szCs w:val="22"/>
        </w:rPr>
        <w:t>la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position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position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b/>
          <w:i/>
          <w:color w:val="EFEFEF"/>
          <w:position w:val="-1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b/>
          <w:i/>
          <w:color w:val="EFEFEF"/>
          <w:spacing w:val="5"/>
          <w:position w:val="-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i/>
          <w:color w:val="EFEFEF"/>
          <w:position w:val="-1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i/>
          <w:color w:val="EFEFEF"/>
          <w:spacing w:val="-13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114"/>
          <w:position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b/>
          <w:i/>
          <w:color w:val="EFEFEF"/>
          <w:spacing w:val="-10"/>
          <w:w w:val="114"/>
          <w:position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w w:val="114"/>
          <w:position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114"/>
          <w:position w:val="-1"/>
          <w:sz w:val="22"/>
          <w:szCs w:val="22"/>
        </w:rPr>
        <w:t>art</w:t>
      </w:r>
      <w:r w:rsidRPr="00D8609E">
        <w:rPr>
          <w:rFonts w:asciiTheme="minorHAnsi" w:hAnsiTheme="minorHAnsi" w:cstheme="minorHAnsi"/>
          <w:b/>
          <w:i/>
          <w:color w:val="EFEFEF"/>
          <w:spacing w:val="3"/>
          <w:w w:val="114"/>
          <w:position w:val="-1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114"/>
          <w:position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w w:val="114"/>
          <w:position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114"/>
          <w:position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w w:val="114"/>
          <w:position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i/>
          <w:color w:val="EFEFEF"/>
          <w:w w:val="114"/>
          <w:position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i/>
          <w:color w:val="EFEFEF"/>
          <w:spacing w:val="12"/>
          <w:w w:val="114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w w:val="94"/>
          <w:position w:val="-1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w w:val="110"/>
          <w:position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109"/>
          <w:position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w w:val="110"/>
          <w:position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115"/>
          <w:position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i/>
          <w:color w:val="EFEFEF"/>
          <w:w w:val="88"/>
          <w:position w:val="-1"/>
          <w:sz w:val="22"/>
          <w:szCs w:val="22"/>
        </w:rPr>
        <w:t>s</w:t>
      </w:r>
    </w:p>
    <w:p w14:paraId="52627149" w14:textId="77777777" w:rsidR="00977E72" w:rsidRPr="00D8609E" w:rsidRDefault="00977E72">
      <w:pPr>
        <w:spacing w:before="6" w:line="180" w:lineRule="exact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type w:val="continuous"/>
          <w:pgSz w:w="12240" w:h="15840"/>
          <w:pgMar w:top="200" w:right="980" w:bottom="280" w:left="820" w:header="720" w:footer="720" w:gutter="0"/>
          <w:cols w:space="720"/>
        </w:sectPr>
      </w:pPr>
    </w:p>
    <w:p w14:paraId="25A0DB68" w14:textId="77777777" w:rsidR="00977E72" w:rsidRPr="00D8609E" w:rsidRDefault="00977E72">
      <w:pPr>
        <w:spacing w:before="8" w:line="180" w:lineRule="exact"/>
        <w:rPr>
          <w:rFonts w:asciiTheme="minorHAnsi" w:hAnsiTheme="minorHAnsi" w:cstheme="minorHAnsi"/>
          <w:sz w:val="22"/>
          <w:szCs w:val="22"/>
        </w:rPr>
      </w:pPr>
    </w:p>
    <w:p w14:paraId="270DEF1D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9AE634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D7E3B59" w14:textId="77777777" w:rsidR="00977E72" w:rsidRPr="00D8609E" w:rsidRDefault="00D8609E">
      <w:pPr>
        <w:spacing w:line="260" w:lineRule="atLeast"/>
        <w:ind w:left="111" w:right="-34" w:hanging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EFEFEF"/>
          <w:spacing w:val="1"/>
          <w:w w:val="98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EFEFEF"/>
          <w:spacing w:val="2"/>
          <w:w w:val="101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EFEFEF"/>
          <w:spacing w:val="1"/>
          <w:w w:val="109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EFEFEF"/>
          <w:w w:val="104"/>
          <w:sz w:val="22"/>
          <w:szCs w:val="22"/>
        </w:rPr>
        <w:t>f</w:t>
      </w:r>
      <w:r w:rsidRPr="00D8609E">
        <w:rPr>
          <w:rFonts w:asciiTheme="minorHAnsi" w:hAnsiTheme="minorHAnsi" w:cstheme="minorHAnsi"/>
          <w:b/>
          <w:color w:val="EFEFEF"/>
          <w:spacing w:val="2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1"/>
          <w:w w:val="103"/>
          <w:sz w:val="22"/>
          <w:szCs w:val="22"/>
        </w:rPr>
        <w:t>ss</w:t>
      </w:r>
      <w:r w:rsidRPr="00D8609E">
        <w:rPr>
          <w:rFonts w:asciiTheme="minorHAnsi" w:hAnsiTheme="minorHAnsi" w:cstheme="minorHAnsi"/>
          <w:b/>
          <w:color w:val="EFEFEF"/>
          <w:spacing w:val="1"/>
          <w:w w:val="120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2"/>
          <w:w w:val="104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EFEFEF"/>
          <w:spacing w:val="1"/>
          <w:w w:val="111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2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EFEFEF"/>
          <w:w w:val="102"/>
          <w:sz w:val="22"/>
          <w:szCs w:val="22"/>
        </w:rPr>
        <w:t xml:space="preserve">l </w:t>
      </w:r>
      <w:r w:rsidRPr="00D8609E">
        <w:rPr>
          <w:rFonts w:asciiTheme="minorHAnsi" w:hAnsiTheme="minorHAnsi" w:cstheme="minorHAnsi"/>
          <w:b/>
          <w:color w:val="EFEFEF"/>
          <w:spacing w:val="1"/>
          <w:w w:val="9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1"/>
          <w:w w:val="109"/>
          <w:sz w:val="22"/>
          <w:szCs w:val="22"/>
        </w:rPr>
        <w:t>x</w:t>
      </w:r>
      <w:r w:rsidRPr="00D8609E">
        <w:rPr>
          <w:rFonts w:asciiTheme="minorHAnsi" w:hAnsiTheme="minorHAnsi" w:cstheme="minorHAnsi"/>
          <w:b/>
          <w:color w:val="EFEFEF"/>
          <w:spacing w:val="2"/>
          <w:w w:val="102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EFEFEF"/>
          <w:spacing w:val="1"/>
          <w:w w:val="107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w w:val="105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EFEFEF"/>
          <w:spacing w:val="2"/>
          <w:w w:val="105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2"/>
          <w:w w:val="10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2"/>
          <w:w w:val="106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2"/>
          <w:w w:val="101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EFEFEF"/>
          <w:w w:val="96"/>
          <w:sz w:val="22"/>
          <w:szCs w:val="22"/>
        </w:rPr>
        <w:t>e</w:t>
      </w:r>
    </w:p>
    <w:p w14:paraId="2EB792BC" w14:textId="77777777" w:rsidR="00977E72" w:rsidRPr="00D8609E" w:rsidRDefault="00D8609E">
      <w:pPr>
        <w:spacing w:before="36" w:line="294" w:lineRule="auto"/>
        <w:ind w:right="-31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br w:type="column"/>
      </w:r>
      <w:r w:rsidRPr="00D8609E">
        <w:rPr>
          <w:rFonts w:asciiTheme="minorHAnsi" w:hAnsiTheme="minorHAnsi" w:cstheme="minorHAnsi"/>
          <w:b/>
          <w:color w:val="EFEFEF"/>
          <w:spacing w:val="5"/>
          <w:sz w:val="22"/>
          <w:szCs w:val="22"/>
        </w:rPr>
        <w:lastRenderedPageBreak/>
        <w:t>h</w:t>
      </w:r>
      <w:r w:rsidRPr="00D8609E">
        <w:rPr>
          <w:rFonts w:asciiTheme="minorHAnsi" w:hAnsiTheme="minorHAnsi" w:cstheme="minorHAnsi"/>
          <w:b/>
          <w:color w:val="EFEFEF"/>
          <w:spacing w:val="4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>lsi</w:t>
      </w:r>
      <w:r w:rsidRPr="00D8609E">
        <w:rPr>
          <w:rFonts w:asciiTheme="minorHAnsi" w:hAnsiTheme="minorHAnsi" w:cstheme="minorHAnsi"/>
          <w:b/>
          <w:color w:val="EFEFEF"/>
          <w:spacing w:val="5"/>
          <w:sz w:val="22"/>
          <w:szCs w:val="22"/>
        </w:rPr>
        <w:t>nk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 xml:space="preserve">i </w:t>
      </w:r>
      <w:r w:rsidRPr="00D8609E">
        <w:rPr>
          <w:rFonts w:asciiTheme="minorHAnsi" w:hAnsiTheme="minorHAnsi" w:cstheme="minorHAnsi"/>
          <w:b/>
          <w:color w:val="EFEFEF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5"/>
          <w:sz w:val="22"/>
          <w:szCs w:val="22"/>
        </w:rPr>
        <w:t>un</w:t>
      </w: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4"/>
          <w:sz w:val="22"/>
          <w:szCs w:val="22"/>
        </w:rPr>
        <w:t>ver</w:t>
      </w: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>sit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>y</w:t>
      </w:r>
      <w:r w:rsidRPr="00D8609E">
        <w:rPr>
          <w:rFonts w:asciiTheme="minorHAnsi" w:hAnsiTheme="minorHAnsi" w:cstheme="minorHAnsi"/>
          <w:b/>
          <w:color w:val="EFEFEF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4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EFEFEF"/>
          <w:w w:val="112"/>
          <w:sz w:val="22"/>
          <w:szCs w:val="22"/>
        </w:rPr>
        <w:t>f</w:t>
      </w:r>
      <w:r w:rsidRPr="00D8609E">
        <w:rPr>
          <w:rFonts w:asciiTheme="minorHAnsi" w:hAnsiTheme="minorHAnsi" w:cstheme="minorHAnsi"/>
          <w:b/>
          <w:color w:val="EFEFEF"/>
          <w:spacing w:val="-2"/>
          <w:w w:val="1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2"/>
          <w:w w:val="92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spacing w:val="4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4"/>
          <w:w w:val="103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EFEFEF"/>
          <w:spacing w:val="5"/>
          <w:w w:val="101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color w:val="EFEFEF"/>
          <w:spacing w:val="5"/>
          <w:w w:val="110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5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EFEFEF"/>
          <w:spacing w:val="3"/>
          <w:w w:val="119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EFEFEF"/>
          <w:spacing w:val="5"/>
          <w:w w:val="112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EFEFEF"/>
          <w:spacing w:val="4"/>
          <w:w w:val="102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EFEFEF"/>
          <w:spacing w:val="5"/>
          <w:w w:val="112"/>
          <w:sz w:val="22"/>
          <w:szCs w:val="22"/>
        </w:rPr>
        <w:t>y</w:t>
      </w:r>
      <w:r w:rsidRPr="00D8609E">
        <w:rPr>
          <w:rFonts w:asciiTheme="minorHAnsi" w:hAnsiTheme="minorHAnsi" w:cstheme="minorHAnsi"/>
          <w:b/>
          <w:color w:val="EFEFEF"/>
          <w:w w:val="71"/>
          <w:sz w:val="22"/>
          <w:szCs w:val="22"/>
        </w:rPr>
        <w:t>.</w:t>
      </w:r>
      <w:r w:rsidRPr="00D8609E">
        <w:rPr>
          <w:rFonts w:asciiTheme="minorHAnsi" w:hAnsiTheme="minorHAnsi" w:cstheme="minorHAnsi"/>
          <w:b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oo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w w:val="93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3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3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w w:val="113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iti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ud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65"/>
          <w:sz w:val="22"/>
          <w:szCs w:val="22"/>
        </w:rPr>
        <w:t>: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it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ec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EFEFEF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6"/>
          <w:w w:val="109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2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00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4</w:t>
      </w:r>
    </w:p>
    <w:p w14:paraId="53850220" w14:textId="77777777" w:rsidR="00977E72" w:rsidRPr="00D8609E" w:rsidRDefault="00D8609E">
      <w:pPr>
        <w:spacing w:before="36" w:line="294" w:lineRule="auto"/>
        <w:ind w:left="5" w:right="231" w:hanging="5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type w:val="continuous"/>
          <w:pgSz w:w="12240" w:h="15840"/>
          <w:pgMar w:top="200" w:right="980" w:bottom="280" w:left="820" w:header="720" w:footer="720" w:gutter="0"/>
          <w:cols w:space="720"/>
        </w:sectPr>
      </w:pPr>
      <w:r w:rsidRPr="00D8609E">
        <w:rPr>
          <w:rFonts w:asciiTheme="minorHAnsi" w:hAnsiTheme="minorHAnsi" w:cstheme="minorHAnsi"/>
          <w:sz w:val="22"/>
          <w:szCs w:val="22"/>
        </w:rPr>
        <w:br w:type="column"/>
      </w:r>
      <w:r w:rsidRPr="00D8609E">
        <w:rPr>
          <w:rFonts w:asciiTheme="minorHAnsi" w:hAnsiTheme="minorHAnsi" w:cstheme="minorHAnsi"/>
          <w:b/>
          <w:color w:val="EFEFEF"/>
          <w:spacing w:val="7"/>
          <w:sz w:val="22"/>
          <w:szCs w:val="22"/>
        </w:rPr>
        <w:lastRenderedPageBreak/>
        <w:t>m</w:t>
      </w: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4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EFEFEF"/>
          <w:spacing w:val="7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5"/>
          <w:sz w:val="22"/>
          <w:szCs w:val="22"/>
        </w:rPr>
        <w:t>un</w:t>
      </w: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5"/>
          <w:sz w:val="22"/>
          <w:szCs w:val="22"/>
        </w:rPr>
        <w:t>v</w:t>
      </w:r>
      <w:r w:rsidRPr="00D8609E">
        <w:rPr>
          <w:rFonts w:asciiTheme="minorHAnsi" w:hAnsiTheme="minorHAnsi" w:cstheme="minorHAnsi"/>
          <w:b/>
          <w:color w:val="EFEFEF"/>
          <w:spacing w:val="4"/>
          <w:sz w:val="22"/>
          <w:szCs w:val="22"/>
        </w:rPr>
        <w:t>er</w:t>
      </w: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>sit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>y</w:t>
      </w:r>
      <w:r w:rsidRPr="00D8609E">
        <w:rPr>
          <w:rFonts w:asciiTheme="minorHAnsi" w:hAnsiTheme="minorHAnsi" w:cstheme="minorHAnsi"/>
          <w:b/>
          <w:color w:val="EFEFEF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4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EFEFEF"/>
          <w:spacing w:val="5"/>
          <w:sz w:val="22"/>
          <w:szCs w:val="22"/>
        </w:rPr>
        <w:t>han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 xml:space="preserve">a 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5"/>
          <w:w w:val="101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EFEFEF"/>
          <w:spacing w:val="4"/>
          <w:w w:val="10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EFEFEF"/>
          <w:spacing w:val="5"/>
          <w:w w:val="117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EFEFEF"/>
          <w:spacing w:val="5"/>
          <w:w w:val="112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EFEFEF"/>
          <w:spacing w:val="4"/>
          <w:w w:val="10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EFEFEF"/>
          <w:spacing w:val="4"/>
          <w:w w:val="102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EFEFEF"/>
          <w:spacing w:val="8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EFEFEF"/>
          <w:w w:val="81"/>
          <w:sz w:val="22"/>
          <w:szCs w:val="22"/>
        </w:rPr>
        <w:t>.</w:t>
      </w:r>
      <w:r w:rsidRPr="00D8609E">
        <w:rPr>
          <w:rFonts w:asciiTheme="minorHAnsi" w:hAnsiTheme="minorHAnsi" w:cstheme="minorHAnsi"/>
          <w:b/>
          <w:color w:val="EFEFEF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w w:val="92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w w:val="116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5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w w:val="99"/>
          <w:sz w:val="22"/>
          <w:szCs w:val="22"/>
        </w:rPr>
        <w:t xml:space="preserve">a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des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/</w:t>
      </w:r>
      <w:r w:rsidRPr="00D8609E">
        <w:rPr>
          <w:rFonts w:asciiTheme="minorHAnsi" w:hAnsiTheme="minorHAnsi" w:cstheme="minorHAnsi"/>
          <w:color w:val="EFEFEF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il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ud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w w:val="65"/>
          <w:sz w:val="22"/>
          <w:szCs w:val="22"/>
        </w:rPr>
        <w:t>: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w w:val="102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5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w w:val="108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od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7"/>
          <w:w w:val="112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3"/>
          <w:w w:val="9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mm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200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3</w:t>
      </w:r>
    </w:p>
    <w:p w14:paraId="30AF5892" w14:textId="77777777" w:rsidR="00977E72" w:rsidRPr="00D8609E" w:rsidRDefault="00977E72">
      <w:pPr>
        <w:spacing w:before="8" w:line="160" w:lineRule="exact"/>
        <w:rPr>
          <w:rFonts w:asciiTheme="minorHAnsi" w:hAnsiTheme="minorHAnsi" w:cstheme="minorHAnsi"/>
          <w:sz w:val="22"/>
          <w:szCs w:val="22"/>
        </w:rPr>
      </w:pPr>
    </w:p>
    <w:p w14:paraId="51E5B5CD" w14:textId="77777777" w:rsidR="00977E72" w:rsidRPr="00D8609E" w:rsidRDefault="00D8609E">
      <w:pPr>
        <w:spacing w:line="289" w:lineRule="auto"/>
        <w:ind w:left="1556" w:right="2855" w:hanging="19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leg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1"/>
          <w:w w:val="95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EFEFEF"/>
          <w:spacing w:val="1"/>
          <w:w w:val="96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EFEFEF"/>
          <w:spacing w:val="2"/>
          <w:w w:val="101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EFEFEF"/>
          <w:spacing w:val="2"/>
          <w:w w:val="106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color w:val="EFEFEF"/>
          <w:spacing w:val="1"/>
          <w:w w:val="120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1"/>
          <w:w w:val="107"/>
          <w:sz w:val="22"/>
          <w:szCs w:val="22"/>
        </w:rPr>
        <w:t>te</w:t>
      </w:r>
      <w:r w:rsidRPr="00D8609E">
        <w:rPr>
          <w:rFonts w:asciiTheme="minorHAnsi" w:hAnsiTheme="minorHAnsi" w:cstheme="minorHAnsi"/>
          <w:b/>
          <w:color w:val="EFEFEF"/>
          <w:spacing w:val="2"/>
          <w:w w:val="101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EFEFEF"/>
          <w:spacing w:val="1"/>
          <w:w w:val="114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spacing w:val="2"/>
          <w:w w:val="109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EFEFEF"/>
          <w:w w:val="76"/>
          <w:sz w:val="22"/>
          <w:szCs w:val="22"/>
        </w:rPr>
        <w:t>.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oa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EFEFEF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w w:val="11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w w:val="11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ok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6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w w:val="86"/>
          <w:sz w:val="22"/>
          <w:szCs w:val="22"/>
        </w:rPr>
        <w:t xml:space="preserve">i. </w:t>
      </w:r>
      <w:r w:rsidRPr="00D8609E">
        <w:rPr>
          <w:rFonts w:asciiTheme="minorHAnsi" w:hAnsiTheme="minorHAnsi" w:cstheme="minorHAnsi"/>
          <w:color w:val="EFEFEF"/>
          <w:spacing w:val="33"/>
          <w:w w:val="8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de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3"/>
          <w:w w:val="87"/>
          <w:sz w:val="22"/>
          <w:szCs w:val="22"/>
        </w:rPr>
        <w:t>1</w:t>
      </w:r>
      <w:r w:rsidRPr="00D8609E">
        <w:rPr>
          <w:rFonts w:asciiTheme="minorHAnsi" w:hAnsiTheme="minorHAnsi" w:cstheme="minorHAnsi"/>
          <w:color w:val="EFEFEF"/>
          <w:spacing w:val="3"/>
          <w:w w:val="131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3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w w:val="9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3</w:t>
      </w:r>
      <w:r w:rsidRPr="00D8609E">
        <w:rPr>
          <w:rFonts w:asciiTheme="minorHAnsi" w:hAnsiTheme="minorHAnsi" w:cstheme="minorHAnsi"/>
          <w:color w:val="EFEFEF"/>
          <w:w w:val="74"/>
          <w:sz w:val="22"/>
          <w:szCs w:val="22"/>
        </w:rPr>
        <w:t>: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09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7"/>
          <w:w w:val="109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8"/>
          <w:w w:val="109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w w:val="109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10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3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EFEFEF"/>
          <w:w w:val="86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04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2"/>
          <w:w w:val="10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oca</w:t>
      </w:r>
      <w:r w:rsidRPr="00D8609E">
        <w:rPr>
          <w:rFonts w:asciiTheme="minorHAnsi" w:hAnsiTheme="minorHAnsi" w:cstheme="minorHAnsi"/>
          <w:color w:val="EFEFEF"/>
          <w:w w:val="104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20"/>
          <w:w w:val="10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-7"/>
          <w:w w:val="116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2"/>
          <w:w w:val="11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6"/>
          <w:w w:val="102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od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w w:val="8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pacing w:val="4"/>
          <w:w w:val="12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il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2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3"/>
          <w:w w:val="12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es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EFEFEF"/>
          <w:spacing w:val="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EFEFEF"/>
          <w:spacing w:val="3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pacing w:val="7"/>
          <w:w w:val="112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.</w:t>
      </w:r>
    </w:p>
    <w:p w14:paraId="747C4E5D" w14:textId="77777777" w:rsidR="00977E72" w:rsidRPr="00D8609E" w:rsidRDefault="00D8609E">
      <w:pPr>
        <w:spacing w:before="6" w:line="294" w:lineRule="auto"/>
        <w:ind w:left="1556" w:right="1599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j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ec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w w:val="96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5"/>
          <w:w w:val="9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w w:val="65"/>
          <w:sz w:val="22"/>
          <w:szCs w:val="22"/>
        </w:rPr>
        <w:t>: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87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109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w w:val="10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w w:val="8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up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3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w w:val="8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-11"/>
          <w:w w:val="13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0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-8"/>
          <w:w w:val="109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3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109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spacing w:val="20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10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9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w w:val="10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ov</w:t>
      </w:r>
      <w:r w:rsidRPr="00D8609E">
        <w:rPr>
          <w:rFonts w:asciiTheme="minorHAnsi" w:hAnsiTheme="minorHAnsi" w:cstheme="minorHAnsi"/>
          <w:color w:val="EFEFEF"/>
          <w:spacing w:val="3"/>
          <w:w w:val="9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on</w:t>
      </w:r>
      <w:r w:rsidRPr="00D8609E">
        <w:rPr>
          <w:rFonts w:asciiTheme="minorHAnsi" w:hAnsiTheme="minorHAnsi" w:cstheme="minorHAnsi"/>
          <w:color w:val="EFEFEF"/>
          <w:spacing w:val="3"/>
          <w:w w:val="10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j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ec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w w:val="10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w w:val="105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po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sa</w:t>
      </w:r>
      <w:r w:rsidRPr="00D8609E">
        <w:rPr>
          <w:rFonts w:asciiTheme="minorHAnsi" w:hAnsiTheme="minorHAnsi" w:cstheme="minorHAnsi"/>
          <w:color w:val="EFEFEF"/>
          <w:w w:val="8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ae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h </w:t>
      </w:r>
      <w:r w:rsidRPr="00D8609E">
        <w:rPr>
          <w:rFonts w:asciiTheme="minorHAnsi" w:hAnsiTheme="minorHAnsi" w:cstheme="minorHAnsi"/>
          <w:color w:val="EFEFEF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par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h </w:t>
      </w:r>
      <w:r w:rsidRPr="00D8609E">
        <w:rPr>
          <w:rFonts w:asciiTheme="minorHAnsi" w:hAnsiTheme="minorHAnsi" w:cstheme="minorHAnsi"/>
          <w:color w:val="EFEFEF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w w:val="51"/>
          <w:sz w:val="22"/>
          <w:szCs w:val="22"/>
        </w:rPr>
        <w:t>.</w:t>
      </w:r>
    </w:p>
    <w:p w14:paraId="5FD73E45" w14:textId="77777777" w:rsidR="00977E72" w:rsidRPr="00D8609E" w:rsidRDefault="00977E72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5F7CB9E7" w14:textId="77777777" w:rsidR="00977E72" w:rsidRPr="00D8609E" w:rsidRDefault="00D8609E">
      <w:pPr>
        <w:spacing w:line="240" w:lineRule="exact"/>
        <w:ind w:left="1556" w:right="1137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mun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 xml:space="preserve">ty </w:t>
      </w:r>
      <w:r w:rsidRPr="00D8609E">
        <w:rPr>
          <w:rFonts w:asciiTheme="minorHAnsi" w:hAnsiTheme="minorHAnsi" w:cstheme="minorHAnsi"/>
          <w:b/>
          <w:color w:val="EFEFEF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sc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oo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dist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1"/>
          <w:w w:val="95"/>
          <w:sz w:val="22"/>
          <w:szCs w:val="22"/>
        </w:rPr>
        <w:t>2</w:t>
      </w:r>
      <w:r w:rsidRPr="00D8609E">
        <w:rPr>
          <w:rFonts w:asciiTheme="minorHAnsi" w:hAnsiTheme="minorHAnsi" w:cstheme="minorHAnsi"/>
          <w:b/>
          <w:color w:val="EFEFEF"/>
          <w:spacing w:val="2"/>
          <w:w w:val="99"/>
          <w:sz w:val="22"/>
          <w:szCs w:val="22"/>
        </w:rPr>
        <w:t>0</w:t>
      </w:r>
      <w:r w:rsidRPr="00D8609E">
        <w:rPr>
          <w:rFonts w:asciiTheme="minorHAnsi" w:hAnsiTheme="minorHAnsi" w:cstheme="minorHAnsi"/>
          <w:b/>
          <w:color w:val="EFEFEF"/>
          <w:spacing w:val="1"/>
          <w:w w:val="109"/>
          <w:sz w:val="22"/>
          <w:szCs w:val="22"/>
        </w:rPr>
        <w:t>0</w:t>
      </w:r>
      <w:r w:rsidRPr="00D8609E">
        <w:rPr>
          <w:rFonts w:asciiTheme="minorHAnsi" w:hAnsiTheme="minorHAnsi" w:cstheme="minorHAnsi"/>
          <w:b/>
          <w:color w:val="EFEFEF"/>
          <w:w w:val="66"/>
          <w:sz w:val="22"/>
          <w:szCs w:val="22"/>
        </w:rPr>
        <w:t>.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3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2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2"/>
          <w:w w:val="11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99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9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w w:val="92"/>
          <w:sz w:val="22"/>
          <w:szCs w:val="22"/>
        </w:rPr>
        <w:t>:</w:t>
      </w:r>
      <w:r w:rsidRPr="00D8609E">
        <w:rPr>
          <w:rFonts w:asciiTheme="minorHAnsi" w:hAnsiTheme="minorHAnsi" w:cstheme="minorHAnsi"/>
          <w:color w:val="EFEFEF"/>
          <w:spacing w:val="23"/>
          <w:w w:val="9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10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10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7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8"/>
          <w:w w:val="110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w w:val="110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w w:val="11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13"/>
          <w:w w:val="1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5"/>
          <w:w w:val="109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2"/>
          <w:w w:val="109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09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w w:val="10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w w:val="109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13"/>
          <w:w w:val="10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3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EFEFEF"/>
          <w:w w:val="92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EFEFEF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3"/>
          <w:w w:val="9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w w:val="8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il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1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ac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be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w w:val="107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6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10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10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7"/>
          <w:w w:val="10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3"/>
          <w:w w:val="107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2"/>
          <w:w w:val="107"/>
          <w:sz w:val="22"/>
          <w:szCs w:val="22"/>
        </w:rPr>
        <w:t>ti</w:t>
      </w:r>
      <w:r w:rsidRPr="00D8609E">
        <w:rPr>
          <w:rFonts w:asciiTheme="minorHAnsi" w:hAnsiTheme="minorHAnsi" w:cstheme="minorHAnsi"/>
          <w:color w:val="EFEFEF"/>
          <w:spacing w:val="4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7"/>
          <w:w w:val="10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6"/>
          <w:w w:val="102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6"/>
          <w:w w:val="109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111"/>
          <w:sz w:val="22"/>
          <w:szCs w:val="22"/>
        </w:rPr>
        <w:t xml:space="preserve">/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des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5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2"/>
          <w:w w:val="105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105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105"/>
          <w:sz w:val="22"/>
          <w:szCs w:val="22"/>
        </w:rPr>
        <w:t>tri</w:t>
      </w:r>
      <w:r w:rsidRPr="00D8609E">
        <w:rPr>
          <w:rFonts w:asciiTheme="minorHAnsi" w:hAnsiTheme="minorHAnsi" w:cstheme="minorHAnsi"/>
          <w:color w:val="EFEFEF"/>
          <w:spacing w:val="3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w w:val="105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15"/>
          <w:w w:val="10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yee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EFEFEF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nn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EFEFEF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3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w w:val="107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6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107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10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7"/>
          <w:w w:val="10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3"/>
          <w:w w:val="107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2"/>
          <w:w w:val="107"/>
          <w:sz w:val="22"/>
          <w:szCs w:val="22"/>
        </w:rPr>
        <w:t>ti</w:t>
      </w:r>
      <w:r w:rsidRPr="00D8609E">
        <w:rPr>
          <w:rFonts w:asciiTheme="minorHAnsi" w:hAnsiTheme="minorHAnsi" w:cstheme="minorHAnsi"/>
          <w:color w:val="EFEFEF"/>
          <w:spacing w:val="4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16"/>
          <w:w w:val="10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ase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$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5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2</w:t>
      </w:r>
      <w:r w:rsidRPr="00D8609E">
        <w:rPr>
          <w:rFonts w:asciiTheme="minorHAnsi" w:hAnsiTheme="minorHAnsi" w:cstheme="minorHAnsi"/>
          <w:color w:val="EFEFEF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5"/>
          <w:w w:val="10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w w:val="10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4"/>
          <w:w w:val="10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w w:val="10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no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va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EFEFEF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w w:val="10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w w:val="105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w w:val="111"/>
          <w:sz w:val="22"/>
          <w:szCs w:val="22"/>
        </w:rPr>
        <w:t>j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.</w:t>
      </w:r>
    </w:p>
    <w:p w14:paraId="4EF4AEC8" w14:textId="77777777" w:rsidR="00977E72" w:rsidRPr="00D8609E" w:rsidRDefault="00977E72">
      <w:pPr>
        <w:spacing w:before="2" w:line="240" w:lineRule="exact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type w:val="continuous"/>
          <w:pgSz w:w="12240" w:h="15840"/>
          <w:pgMar w:top="200" w:right="980" w:bottom="280" w:left="820" w:header="720" w:footer="720" w:gutter="0"/>
          <w:cols w:space="720"/>
        </w:sectPr>
      </w:pPr>
    </w:p>
    <w:p w14:paraId="1BE1FCA9" w14:textId="77777777" w:rsidR="00977E72" w:rsidRPr="00D8609E" w:rsidRDefault="00977E72">
      <w:pPr>
        <w:spacing w:before="7" w:line="140" w:lineRule="exact"/>
        <w:rPr>
          <w:rFonts w:asciiTheme="minorHAnsi" w:hAnsiTheme="minorHAnsi" w:cstheme="minorHAnsi"/>
          <w:sz w:val="22"/>
          <w:szCs w:val="22"/>
        </w:rPr>
      </w:pPr>
    </w:p>
    <w:p w14:paraId="47A6963E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DEA0DD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3CE1E0B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5636B14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20FCB5E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2F9743F" w14:textId="77777777" w:rsidR="00977E72" w:rsidRPr="00D8609E" w:rsidRDefault="00D8609E">
      <w:pPr>
        <w:spacing w:line="220" w:lineRule="exact"/>
        <w:ind w:left="102" w:right="-5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EFEFEF"/>
          <w:spacing w:val="2"/>
          <w:w w:val="102"/>
          <w:position w:val="-1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color w:val="EFEFEF"/>
          <w:spacing w:val="1"/>
          <w:w w:val="109"/>
          <w:position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EFEFEF"/>
          <w:spacing w:val="1"/>
          <w:w w:val="111"/>
          <w:position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1"/>
          <w:w w:val="109"/>
          <w:position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EFEFEF"/>
          <w:spacing w:val="2"/>
          <w:w w:val="101"/>
          <w:position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EFEFEF"/>
          <w:w w:val="91"/>
          <w:position w:val="-1"/>
          <w:sz w:val="22"/>
          <w:szCs w:val="22"/>
        </w:rPr>
        <w:t>s</w:t>
      </w:r>
    </w:p>
    <w:p w14:paraId="26ED56FA" w14:textId="77777777" w:rsidR="00977E72" w:rsidRPr="00D8609E" w:rsidRDefault="00D8609E">
      <w:pPr>
        <w:spacing w:before="34" w:line="284" w:lineRule="auto"/>
        <w:ind w:left="5" w:right="1589" w:hanging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br w:type="column"/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lastRenderedPageBreak/>
        <w:t>p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>k</w:t>
      </w: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ns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>,</w:t>
      </w:r>
      <w:r w:rsidRPr="00D8609E">
        <w:rPr>
          <w:rFonts w:asciiTheme="minorHAnsi" w:hAnsiTheme="minorHAnsi" w:cstheme="minorHAnsi"/>
          <w:b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pr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y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d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>,</w:t>
      </w:r>
      <w:r w:rsidRPr="00D8609E">
        <w:rPr>
          <w:rFonts w:asciiTheme="minorHAnsi" w:hAnsiTheme="minorHAnsi" w:cstheme="minorHAnsi"/>
          <w:b/>
          <w:color w:val="EFEFEF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k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d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 xml:space="preserve">y </w:t>
      </w: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&amp;</w:t>
      </w:r>
      <w:r w:rsidRPr="00D8609E">
        <w:rPr>
          <w:rFonts w:asciiTheme="minorHAnsi" w:hAnsiTheme="minorHAnsi" w:cstheme="minorHAnsi"/>
          <w:color w:val="EFEFEF"/>
          <w:spacing w:val="-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steev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 xml:space="preserve">z </w:t>
      </w:r>
      <w:r w:rsidRPr="00D8609E">
        <w:rPr>
          <w:rFonts w:asciiTheme="minorHAnsi" w:hAnsiTheme="minorHAnsi" w:cstheme="minorHAnsi"/>
          <w:b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rch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itect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 xml:space="preserve">, </w:t>
      </w: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w w:val="109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EFEFEF"/>
          <w:spacing w:val="1"/>
          <w:w w:val="109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spacing w:val="1"/>
          <w:w w:val="116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EFEFEF"/>
          <w:w w:val="76"/>
          <w:sz w:val="22"/>
          <w:szCs w:val="22"/>
        </w:rPr>
        <w:t>.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7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"/>
          <w:w w:val="97"/>
          <w:sz w:val="22"/>
          <w:szCs w:val="22"/>
        </w:rPr>
        <w:t>ll</w:t>
      </w:r>
      <w:r w:rsidRPr="00D8609E">
        <w:rPr>
          <w:rFonts w:asciiTheme="minorHAnsi" w:hAnsiTheme="minorHAnsi" w:cstheme="minorHAnsi"/>
          <w:color w:val="EFEFEF"/>
          <w:spacing w:val="4"/>
          <w:w w:val="97"/>
          <w:sz w:val="22"/>
          <w:szCs w:val="22"/>
        </w:rPr>
        <w:t>yn</w:t>
      </w:r>
      <w:r w:rsidRPr="00D8609E">
        <w:rPr>
          <w:rFonts w:asciiTheme="minorHAnsi" w:hAnsiTheme="minorHAnsi" w:cstheme="minorHAnsi"/>
          <w:color w:val="EFEFEF"/>
          <w:w w:val="97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7"/>
          <w:w w:val="9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3"/>
          <w:sz w:val="22"/>
          <w:szCs w:val="22"/>
        </w:rPr>
        <w:t>il</w:t>
      </w:r>
      <w:r w:rsidRPr="00D8609E">
        <w:rPr>
          <w:rFonts w:asciiTheme="minorHAnsi" w:hAnsiTheme="minorHAnsi" w:cstheme="minorHAnsi"/>
          <w:color w:val="EFEFEF"/>
          <w:w w:val="83"/>
          <w:sz w:val="22"/>
          <w:szCs w:val="22"/>
        </w:rPr>
        <w:t xml:space="preserve">. </w:t>
      </w:r>
      <w:r w:rsidRPr="00D8609E">
        <w:rPr>
          <w:rFonts w:asciiTheme="minorHAnsi" w:hAnsiTheme="minorHAnsi" w:cstheme="minorHAnsi"/>
          <w:color w:val="EFEFEF"/>
          <w:spacing w:val="33"/>
          <w:w w:val="8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1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w w:val="92"/>
          <w:sz w:val="22"/>
          <w:szCs w:val="22"/>
        </w:rPr>
        <w:t>9</w:t>
      </w:r>
      <w:r w:rsidRPr="00D8609E">
        <w:rPr>
          <w:rFonts w:asciiTheme="minorHAnsi" w:hAnsiTheme="minorHAnsi" w:cstheme="minorHAnsi"/>
          <w:color w:val="EFEFEF"/>
          <w:spacing w:val="4"/>
          <w:w w:val="123"/>
          <w:sz w:val="22"/>
          <w:szCs w:val="22"/>
        </w:rPr>
        <w:t>8</w:t>
      </w:r>
      <w:r w:rsidRPr="00D8609E">
        <w:rPr>
          <w:rFonts w:asciiTheme="minorHAnsi" w:hAnsiTheme="minorHAnsi" w:cstheme="minorHAnsi"/>
          <w:color w:val="EFEFEF"/>
          <w:w w:val="131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9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9 f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rs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st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ud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EFEFEF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7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w w:val="10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env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7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10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w w:val="92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EFEFEF"/>
          <w:spacing w:val="3"/>
          <w:w w:val="10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w w:val="61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de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/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ud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y </w:t>
      </w:r>
      <w:r w:rsidRPr="00D8609E">
        <w:rPr>
          <w:rFonts w:asciiTheme="minorHAnsi" w:hAnsiTheme="minorHAnsi" w:cstheme="minorHAnsi"/>
          <w:color w:val="EFEFEF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w w:val="11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w w:val="11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w w:val="108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pacing w:val="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w w:val="103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04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w w:val="10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w w:val="104"/>
          <w:sz w:val="22"/>
          <w:szCs w:val="22"/>
        </w:rPr>
        <w:t>it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ec</w:t>
      </w:r>
      <w:r w:rsidRPr="00D8609E">
        <w:rPr>
          <w:rFonts w:asciiTheme="minorHAnsi" w:hAnsiTheme="minorHAnsi" w:cstheme="minorHAnsi"/>
          <w:color w:val="EFEFEF"/>
          <w:spacing w:val="2"/>
          <w:w w:val="10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104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7"/>
          <w:w w:val="104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14"/>
          <w:w w:val="10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spacing w:val="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7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oo</w:t>
      </w:r>
      <w:r w:rsidRPr="00D8609E">
        <w:rPr>
          <w:rFonts w:asciiTheme="minorHAnsi" w:hAnsiTheme="minorHAnsi" w:cstheme="minorHAnsi"/>
          <w:color w:val="EFEFEF"/>
          <w:w w:val="8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07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6"/>
          <w:w w:val="107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2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w w:val="107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10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107"/>
          <w:sz w:val="22"/>
          <w:szCs w:val="22"/>
        </w:rPr>
        <w:t>tr</w:t>
      </w:r>
      <w:r w:rsidRPr="00D8609E">
        <w:rPr>
          <w:rFonts w:asciiTheme="minorHAnsi" w:hAnsiTheme="minorHAnsi" w:cstheme="minorHAnsi"/>
          <w:color w:val="EFEFEF"/>
          <w:spacing w:val="3"/>
          <w:w w:val="107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07"/>
          <w:sz w:val="22"/>
          <w:szCs w:val="22"/>
        </w:rPr>
        <w:t>ti</w:t>
      </w:r>
      <w:r w:rsidRPr="00D8609E">
        <w:rPr>
          <w:rFonts w:asciiTheme="minorHAnsi" w:hAnsiTheme="minorHAnsi" w:cstheme="minorHAnsi"/>
          <w:color w:val="EFEFEF"/>
          <w:spacing w:val="4"/>
          <w:w w:val="10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w w:val="107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19"/>
          <w:w w:val="10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2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d </w:t>
      </w:r>
      <w:r w:rsidRPr="00D8609E">
        <w:rPr>
          <w:rFonts w:asciiTheme="minorHAnsi" w:hAnsiTheme="minorHAnsi" w:cstheme="minorHAnsi"/>
          <w:color w:val="EFEFEF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ca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on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.</w:t>
      </w:r>
    </w:p>
    <w:p w14:paraId="7A2E873D" w14:textId="77777777" w:rsidR="00977E72" w:rsidRPr="00D8609E" w:rsidRDefault="00D8609E">
      <w:pPr>
        <w:spacing w:before="5"/>
        <w:ind w:left="5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type w:val="continuous"/>
          <w:pgSz w:w="12240" w:h="15840"/>
          <w:pgMar w:top="200" w:right="980" w:bottom="280" w:left="820" w:header="720" w:footer="720" w:gutter="0"/>
          <w:cols w:space="720"/>
        </w:sectPr>
      </w:pP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as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k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w w:val="96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5"/>
          <w:w w:val="96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w w:val="65"/>
          <w:sz w:val="22"/>
          <w:szCs w:val="22"/>
        </w:rPr>
        <w:t>: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sit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7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w w:val="117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7"/>
          <w:w w:val="117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EFEFEF"/>
          <w:spacing w:val="3"/>
          <w:w w:val="9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6"/>
          <w:w w:val="102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w w:val="9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3"/>
          <w:sz w:val="22"/>
          <w:szCs w:val="22"/>
        </w:rPr>
        <w:t>li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w w:val="9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z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on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ca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-7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EFEFEF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ca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l.</w:t>
      </w:r>
    </w:p>
    <w:p w14:paraId="660727DE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B916177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354E8B2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B6FE607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ED893EE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AFCED4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49E6BC9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C99F6E1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9A0EF0E" w14:textId="77777777" w:rsidR="00977E72" w:rsidRPr="00D8609E" w:rsidRDefault="00977E72">
      <w:pPr>
        <w:spacing w:before="3" w:line="240" w:lineRule="exact"/>
        <w:rPr>
          <w:rFonts w:asciiTheme="minorHAnsi" w:hAnsiTheme="minorHAnsi" w:cstheme="minorHAnsi"/>
          <w:sz w:val="22"/>
          <w:szCs w:val="22"/>
        </w:rPr>
      </w:pPr>
    </w:p>
    <w:p w14:paraId="1DFFB358" w14:textId="77777777" w:rsidR="00977E72" w:rsidRPr="00D8609E" w:rsidRDefault="00D8609E">
      <w:pPr>
        <w:spacing w:line="220" w:lineRule="exact"/>
        <w:ind w:left="106" w:right="-5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EFEFEF"/>
          <w:spacing w:val="1"/>
          <w:w w:val="95"/>
          <w:position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EFEFEF"/>
          <w:spacing w:val="1"/>
          <w:w w:val="107"/>
          <w:position w:val="-1"/>
          <w:sz w:val="22"/>
          <w:szCs w:val="22"/>
        </w:rPr>
        <w:t>ct</w:t>
      </w:r>
      <w:r w:rsidRPr="00D8609E">
        <w:rPr>
          <w:rFonts w:asciiTheme="minorHAnsi" w:hAnsiTheme="minorHAnsi" w:cstheme="minorHAnsi"/>
          <w:b/>
          <w:color w:val="EFEFEF"/>
          <w:spacing w:val="1"/>
          <w:w w:val="111"/>
          <w:position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1"/>
          <w:w w:val="114"/>
          <w:position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b/>
          <w:color w:val="EFEFEF"/>
          <w:spacing w:val="1"/>
          <w:w w:val="111"/>
          <w:position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1"/>
          <w:w w:val="114"/>
          <w:position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spacing w:val="1"/>
          <w:w w:val="120"/>
          <w:position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1"/>
          <w:w w:val="107"/>
          <w:position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w w:val="103"/>
          <w:position w:val="-1"/>
          <w:sz w:val="22"/>
          <w:szCs w:val="22"/>
        </w:rPr>
        <w:t>s</w:t>
      </w:r>
    </w:p>
    <w:p w14:paraId="759006D7" w14:textId="77777777" w:rsidR="00977E72" w:rsidRPr="00D8609E" w:rsidRDefault="00D8609E">
      <w:pPr>
        <w:spacing w:before="4" w:line="120" w:lineRule="exact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br w:type="column"/>
      </w:r>
    </w:p>
    <w:p w14:paraId="31635813" w14:textId="77777777" w:rsidR="00977E72" w:rsidRPr="00D8609E" w:rsidRDefault="00D8609E">
      <w:pPr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wa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shi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>g</w:t>
      </w: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2"/>
          <w:w w:val="102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color w:val="EFEFEF"/>
          <w:spacing w:val="2"/>
          <w:w w:val="106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1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2"/>
          <w:w w:val="104"/>
          <w:sz w:val="22"/>
          <w:szCs w:val="22"/>
        </w:rPr>
        <w:t>v</w:t>
      </w:r>
      <w:r w:rsidRPr="00D8609E">
        <w:rPr>
          <w:rFonts w:asciiTheme="minorHAnsi" w:hAnsiTheme="minorHAnsi" w:cstheme="minorHAnsi"/>
          <w:b/>
          <w:color w:val="EFEFEF"/>
          <w:spacing w:val="2"/>
          <w:w w:val="10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1"/>
          <w:w w:val="96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EFEFEF"/>
          <w:spacing w:val="1"/>
          <w:w w:val="103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EFEFEF"/>
          <w:spacing w:val="1"/>
          <w:w w:val="111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1"/>
          <w:w w:val="99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w w:val="109"/>
          <w:sz w:val="22"/>
          <w:szCs w:val="22"/>
        </w:rPr>
        <w:t>y</w:t>
      </w:r>
    </w:p>
    <w:p w14:paraId="4B368F04" w14:textId="77777777" w:rsidR="00977E72" w:rsidRPr="00D8609E" w:rsidRDefault="00D8609E">
      <w:pPr>
        <w:spacing w:before="72"/>
        <w:ind w:left="53" w:right="-51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des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st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ud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o 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eac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4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3"/>
          <w:w w:val="9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5"/>
          <w:w w:val="96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5"/>
          <w:w w:val="108"/>
          <w:sz w:val="22"/>
          <w:szCs w:val="22"/>
        </w:rPr>
        <w:t>4</w:t>
      </w:r>
      <w:r w:rsidRPr="00D8609E">
        <w:rPr>
          <w:rFonts w:asciiTheme="minorHAnsi" w:hAnsiTheme="minorHAnsi" w:cstheme="minorHAnsi"/>
          <w:color w:val="EFEFEF"/>
          <w:spacing w:val="-4"/>
          <w:w w:val="115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5"/>
          <w:w w:val="108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w w:val="96"/>
          <w:sz w:val="22"/>
          <w:szCs w:val="22"/>
        </w:rPr>
        <w:t>5</w:t>
      </w:r>
    </w:p>
    <w:p w14:paraId="07197C8D" w14:textId="77777777" w:rsidR="00977E72" w:rsidRPr="00D8609E" w:rsidRDefault="00D8609E">
      <w:pPr>
        <w:spacing w:before="71"/>
        <w:ind w:left="53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5"/>
          <w:w w:val="96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5"/>
          <w:w w:val="108"/>
          <w:sz w:val="22"/>
          <w:szCs w:val="22"/>
        </w:rPr>
        <w:t>4</w:t>
      </w:r>
      <w:r w:rsidRPr="00D8609E">
        <w:rPr>
          <w:rFonts w:asciiTheme="minorHAnsi" w:hAnsiTheme="minorHAnsi" w:cstheme="minorHAnsi"/>
          <w:color w:val="EFEFEF"/>
          <w:spacing w:val="-4"/>
          <w:w w:val="115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5"/>
          <w:w w:val="108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w w:val="96"/>
          <w:sz w:val="22"/>
          <w:szCs w:val="22"/>
        </w:rPr>
        <w:t>5</w:t>
      </w:r>
    </w:p>
    <w:p w14:paraId="77CBD681" w14:textId="77777777" w:rsidR="00977E72" w:rsidRPr="00D8609E" w:rsidRDefault="00D8609E">
      <w:pPr>
        <w:spacing w:before="9" w:line="120" w:lineRule="exact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br w:type="column"/>
      </w:r>
    </w:p>
    <w:p w14:paraId="61F11649" w14:textId="77777777" w:rsidR="00977E72" w:rsidRPr="00D8609E" w:rsidRDefault="00D8609E">
      <w:pPr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EFEFEF"/>
          <w:spacing w:val="1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2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EFEFEF"/>
          <w:spacing w:val="3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EFEFEF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2"/>
          <w:w w:val="102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color w:val="EFEFEF"/>
          <w:spacing w:val="2"/>
          <w:w w:val="106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color w:val="EFEFEF"/>
          <w:spacing w:val="1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2"/>
          <w:w w:val="104"/>
          <w:sz w:val="22"/>
          <w:szCs w:val="22"/>
        </w:rPr>
        <w:t>v</w:t>
      </w:r>
      <w:r w:rsidRPr="00D8609E">
        <w:rPr>
          <w:rFonts w:asciiTheme="minorHAnsi" w:hAnsiTheme="minorHAnsi" w:cstheme="minorHAnsi"/>
          <w:b/>
          <w:color w:val="EFEFEF"/>
          <w:spacing w:val="2"/>
          <w:w w:val="10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color w:val="EFEFEF"/>
          <w:spacing w:val="1"/>
          <w:w w:val="96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EFEFEF"/>
          <w:spacing w:val="1"/>
          <w:w w:val="103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EFEFEF"/>
          <w:w w:val="105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1"/>
          <w:w w:val="105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color w:val="EFEFEF"/>
          <w:w w:val="109"/>
          <w:sz w:val="22"/>
          <w:szCs w:val="22"/>
        </w:rPr>
        <w:t>y</w:t>
      </w:r>
    </w:p>
    <w:p w14:paraId="78F0DF6F" w14:textId="77777777" w:rsidR="00977E72" w:rsidRPr="00D8609E" w:rsidRDefault="00D8609E">
      <w:pPr>
        <w:spacing w:before="72" w:line="339" w:lineRule="auto"/>
        <w:ind w:left="48" w:right="1063" w:firstLine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w</w:t>
      </w:r>
      <w:r w:rsidRPr="00D8609E">
        <w:rPr>
          <w:rFonts w:asciiTheme="minorHAnsi" w:hAnsiTheme="minorHAnsi" w:cstheme="minorHAnsi"/>
          <w:color w:val="EFEFEF"/>
          <w:spacing w:val="4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de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n </w:t>
      </w:r>
      <w:r w:rsidRPr="00D8609E">
        <w:rPr>
          <w:rFonts w:asciiTheme="minorHAnsi" w:hAnsiTheme="minorHAnsi" w:cstheme="minorHAnsi"/>
          <w:color w:val="EFEFEF"/>
          <w:spacing w:val="2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5"/>
          <w:w w:val="96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5"/>
          <w:w w:val="102"/>
          <w:sz w:val="22"/>
          <w:szCs w:val="22"/>
        </w:rPr>
        <w:t>2</w:t>
      </w:r>
      <w:r w:rsidRPr="00D8609E">
        <w:rPr>
          <w:rFonts w:asciiTheme="minorHAnsi" w:hAnsiTheme="minorHAnsi" w:cstheme="minorHAnsi"/>
          <w:color w:val="EFEFEF"/>
          <w:spacing w:val="-4"/>
          <w:w w:val="124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5"/>
          <w:w w:val="108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w w:val="96"/>
          <w:sz w:val="22"/>
          <w:szCs w:val="22"/>
        </w:rPr>
        <w:t xml:space="preserve">3 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110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w w:val="7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7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92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7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eg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7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ho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3"/>
          <w:w w:val="12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5"/>
          <w:w w:val="96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5"/>
          <w:w w:val="108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4"/>
          <w:w w:val="115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5"/>
          <w:w w:val="108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w w:val="96"/>
          <w:sz w:val="22"/>
          <w:szCs w:val="22"/>
        </w:rPr>
        <w:t xml:space="preserve">3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de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eg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ono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y </w:t>
      </w:r>
      <w:r w:rsidRPr="00D8609E">
        <w:rPr>
          <w:rFonts w:asciiTheme="minorHAnsi" w:hAnsiTheme="minorHAnsi" w:cstheme="minorHAnsi"/>
          <w:color w:val="EFEFEF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7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"/>
          <w:w w:val="11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w w:val="61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5"/>
          <w:w w:val="96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5"/>
          <w:w w:val="108"/>
          <w:sz w:val="22"/>
          <w:szCs w:val="22"/>
        </w:rPr>
        <w:t>2</w:t>
      </w:r>
      <w:r w:rsidRPr="00D8609E">
        <w:rPr>
          <w:rFonts w:asciiTheme="minorHAnsi" w:hAnsiTheme="minorHAnsi" w:cstheme="minorHAnsi"/>
          <w:color w:val="EFEFEF"/>
          <w:spacing w:val="-4"/>
          <w:w w:val="115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5"/>
          <w:w w:val="108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w w:val="96"/>
          <w:sz w:val="22"/>
          <w:szCs w:val="22"/>
        </w:rPr>
        <w:t xml:space="preserve">3 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w w:val="7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ea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1"/>
          <w:w w:val="129"/>
          <w:sz w:val="22"/>
          <w:szCs w:val="22"/>
        </w:rPr>
        <w:t>'</w:t>
      </w:r>
      <w:r w:rsidRPr="00D8609E">
        <w:rPr>
          <w:rFonts w:asciiTheme="minorHAnsi" w:hAnsiTheme="minorHAnsi" w:cstheme="minorHAnsi"/>
          <w:color w:val="EFEFEF"/>
          <w:w w:val="9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1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96"/>
          <w:sz w:val="22"/>
          <w:szCs w:val="22"/>
        </w:rPr>
        <w:t>li</w:t>
      </w:r>
      <w:r w:rsidRPr="00D8609E">
        <w:rPr>
          <w:rFonts w:asciiTheme="minorHAnsi" w:hAnsiTheme="minorHAnsi" w:cstheme="minorHAnsi"/>
          <w:color w:val="EFEFEF"/>
          <w:spacing w:val="3"/>
          <w:w w:val="96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96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96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6"/>
          <w:w w:val="9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5"/>
          <w:w w:val="108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3"/>
          <w:w w:val="76"/>
          <w:sz w:val="22"/>
          <w:szCs w:val="22"/>
        </w:rPr>
        <w:t>1</w:t>
      </w:r>
      <w:r w:rsidRPr="00D8609E">
        <w:rPr>
          <w:rFonts w:asciiTheme="minorHAnsi" w:hAnsiTheme="minorHAnsi" w:cstheme="minorHAnsi"/>
          <w:color w:val="EFEFEF"/>
          <w:spacing w:val="-4"/>
          <w:w w:val="134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6"/>
          <w:w w:val="115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w w:val="89"/>
          <w:sz w:val="22"/>
          <w:szCs w:val="22"/>
        </w:rPr>
        <w:t>2</w:t>
      </w:r>
    </w:p>
    <w:p w14:paraId="4BB89B43" w14:textId="77777777" w:rsidR="00977E72" w:rsidRPr="00D8609E" w:rsidRDefault="00D8609E">
      <w:pPr>
        <w:spacing w:before="3"/>
        <w:ind w:left="48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type w:val="continuous"/>
          <w:pgSz w:w="12240" w:h="15840"/>
          <w:pgMar w:top="200" w:right="980" w:bottom="280" w:left="820" w:header="720" w:footer="720" w:gutter="0"/>
          <w:cols w:space="720"/>
        </w:sectPr>
      </w:pP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dea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1"/>
          <w:sz w:val="22"/>
          <w:szCs w:val="22"/>
        </w:rPr>
        <w:t>'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3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92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4</w:t>
      </w:r>
      <w:r w:rsidRPr="00D8609E">
        <w:rPr>
          <w:rFonts w:asciiTheme="minorHAnsi" w:hAnsiTheme="minorHAnsi" w:cstheme="minorHAnsi"/>
          <w:color w:val="EFEFEF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1"/>
          <w:w w:val="87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-2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-2"/>
          <w:w w:val="10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-2"/>
          <w:w w:val="11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-1"/>
          <w:w w:val="94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-1"/>
          <w:w w:val="11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-2"/>
          <w:w w:val="104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-2"/>
          <w:w w:val="120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w w:val="87"/>
          <w:sz w:val="22"/>
          <w:szCs w:val="22"/>
        </w:rPr>
        <w:t>s</w:t>
      </w:r>
    </w:p>
    <w:p w14:paraId="04292F96" w14:textId="77777777" w:rsidR="00977E72" w:rsidRPr="00D8609E" w:rsidRDefault="00977E72">
      <w:pPr>
        <w:spacing w:before="4" w:line="140" w:lineRule="exact"/>
        <w:rPr>
          <w:rFonts w:asciiTheme="minorHAnsi" w:hAnsiTheme="minorHAnsi" w:cstheme="minorHAnsi"/>
          <w:sz w:val="22"/>
          <w:szCs w:val="22"/>
        </w:rPr>
      </w:pPr>
    </w:p>
    <w:p w14:paraId="3B134397" w14:textId="77777777" w:rsidR="00977E72" w:rsidRPr="00D8609E" w:rsidRDefault="00D8609E">
      <w:pPr>
        <w:spacing w:before="36"/>
        <w:ind w:left="157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ad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3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5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0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105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w w:val="105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w w:val="105"/>
          <w:sz w:val="22"/>
          <w:szCs w:val="22"/>
        </w:rPr>
        <w:t>it</w:t>
      </w:r>
      <w:r w:rsidRPr="00D8609E">
        <w:rPr>
          <w:rFonts w:asciiTheme="minorHAnsi" w:hAnsiTheme="minorHAnsi" w:cstheme="minorHAnsi"/>
          <w:color w:val="EFEFEF"/>
          <w:spacing w:val="3"/>
          <w:w w:val="105"/>
          <w:sz w:val="22"/>
          <w:szCs w:val="22"/>
        </w:rPr>
        <w:t>ec</w:t>
      </w:r>
      <w:r w:rsidRPr="00D8609E">
        <w:rPr>
          <w:rFonts w:asciiTheme="minorHAnsi" w:hAnsiTheme="minorHAnsi" w:cstheme="minorHAnsi"/>
          <w:color w:val="EFEFEF"/>
          <w:spacing w:val="2"/>
          <w:w w:val="105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105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7"/>
          <w:w w:val="105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w w:val="105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19"/>
          <w:w w:val="10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st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ud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EFEFEF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87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2"/>
          <w:w w:val="10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w w:val="83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-18"/>
          <w:w w:val="102"/>
          <w:sz w:val="22"/>
          <w:szCs w:val="22"/>
        </w:rPr>
        <w:t>(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w w:val="126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95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101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104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116"/>
          <w:sz w:val="22"/>
          <w:szCs w:val="22"/>
        </w:rPr>
        <w:t>d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107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w w:val="104"/>
          <w:sz w:val="22"/>
          <w:szCs w:val="22"/>
        </w:rPr>
        <w:t>n</w:t>
      </w:r>
      <w:r w:rsidRPr="00D8609E">
        <w:rPr>
          <w:rFonts w:asciiTheme="minorHAnsi" w:hAnsiTheme="minorHAnsi" w:cstheme="minorHAnsi"/>
          <w:b/>
          <w:i/>
          <w:color w:val="EFEFEF"/>
          <w:spacing w:val="-4"/>
          <w:w w:val="133"/>
          <w:sz w:val="22"/>
          <w:szCs w:val="22"/>
        </w:rPr>
        <w:t>t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110"/>
          <w:sz w:val="22"/>
          <w:szCs w:val="22"/>
        </w:rPr>
        <w:t>)</w:t>
      </w:r>
      <w:r w:rsidRPr="00D8609E">
        <w:rPr>
          <w:rFonts w:asciiTheme="minorHAnsi" w:hAnsiTheme="minorHAnsi" w:cstheme="minorHAnsi"/>
          <w:b/>
          <w:i/>
          <w:color w:val="EFEFEF"/>
          <w:w w:val="84"/>
          <w:sz w:val="22"/>
          <w:szCs w:val="22"/>
        </w:rPr>
        <w:t>,</w:t>
      </w:r>
      <w:r w:rsidRPr="00D8609E">
        <w:rPr>
          <w:rFonts w:asciiTheme="minorHAnsi" w:hAnsiTheme="minorHAnsi" w:cstheme="minorHAnsi"/>
          <w:b/>
          <w:i/>
          <w:color w:val="EFEFEF"/>
          <w:spacing w:val="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4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5"/>
          <w:sz w:val="22"/>
          <w:szCs w:val="22"/>
        </w:rPr>
        <w:t>4</w:t>
      </w:r>
      <w:r w:rsidRPr="00D8609E">
        <w:rPr>
          <w:rFonts w:asciiTheme="minorHAnsi" w:hAnsiTheme="minorHAnsi" w:cstheme="minorHAnsi"/>
          <w:color w:val="EFEFEF"/>
          <w:spacing w:val="-3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5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5  </w:t>
      </w:r>
      <w:r w:rsidRPr="00D8609E">
        <w:rPr>
          <w:rFonts w:asciiTheme="minorHAnsi" w:hAnsiTheme="minorHAnsi" w:cstheme="minorHAnsi"/>
          <w:color w:val="EFEFEF"/>
          <w:spacing w:val="3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7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ud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w w:val="11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ss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oun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4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w w:val="77"/>
          <w:sz w:val="22"/>
          <w:szCs w:val="22"/>
        </w:rPr>
        <w:t xml:space="preserve">- </w:t>
      </w:r>
      <w:r w:rsidRPr="00D8609E">
        <w:rPr>
          <w:rFonts w:asciiTheme="minorHAnsi" w:hAnsiTheme="minorHAnsi" w:cstheme="minorHAnsi"/>
          <w:color w:val="EFEFEF"/>
          <w:spacing w:val="5"/>
          <w:w w:val="7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pacing w:val="2"/>
          <w:w w:val="130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.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1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3"/>
          <w:w w:val="123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9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2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-4"/>
          <w:sz w:val="22"/>
          <w:szCs w:val="22"/>
        </w:rPr>
        <w:t>(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sz w:val="22"/>
          <w:szCs w:val="22"/>
        </w:rPr>
        <w:t>ch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i/>
          <w:color w:val="EFEFEF"/>
          <w:spacing w:val="-13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sz w:val="22"/>
          <w:szCs w:val="22"/>
        </w:rPr>
        <w:t>)</w:t>
      </w:r>
      <w:r w:rsidRPr="00D8609E">
        <w:rPr>
          <w:rFonts w:asciiTheme="minorHAnsi" w:hAnsiTheme="minorHAnsi" w:cstheme="minorHAnsi"/>
          <w:b/>
          <w:i/>
          <w:color w:val="EFEFEF"/>
          <w:sz w:val="22"/>
          <w:szCs w:val="22"/>
        </w:rPr>
        <w:t>,</w:t>
      </w:r>
      <w:r w:rsidRPr="00D8609E">
        <w:rPr>
          <w:rFonts w:asciiTheme="minorHAnsi" w:hAnsiTheme="minorHAnsi" w:cstheme="minorHAnsi"/>
          <w:b/>
          <w:i/>
          <w:color w:val="EFEFEF"/>
          <w:spacing w:val="-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4"/>
          <w:w w:val="89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5"/>
          <w:w w:val="96"/>
          <w:sz w:val="22"/>
          <w:szCs w:val="22"/>
        </w:rPr>
        <w:t>2</w:t>
      </w:r>
      <w:r w:rsidRPr="00D8609E">
        <w:rPr>
          <w:rFonts w:asciiTheme="minorHAnsi" w:hAnsiTheme="minorHAnsi" w:cstheme="minorHAnsi"/>
          <w:color w:val="EFEFEF"/>
          <w:w w:val="42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3"/>
          <w:w w:val="42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w w:val="185"/>
          <w:sz w:val="22"/>
          <w:szCs w:val="22"/>
        </w:rPr>
        <w:t>3</w:t>
      </w:r>
    </w:p>
    <w:p w14:paraId="6D14D73D" w14:textId="77777777" w:rsidR="00977E72" w:rsidRPr="00D8609E" w:rsidRDefault="00D8609E">
      <w:pPr>
        <w:spacing w:before="90" w:line="200" w:lineRule="exact"/>
        <w:ind w:left="1570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type w:val="continuous"/>
          <w:pgSz w:w="12240" w:h="15840"/>
          <w:pgMar w:top="200" w:right="980" w:bottom="280" w:left="820" w:header="720" w:footer="720" w:gutter="0"/>
          <w:cols w:space="720"/>
        </w:sectPr>
      </w:pPr>
      <w:r w:rsidRPr="00D8609E">
        <w:rPr>
          <w:rFonts w:asciiTheme="minorHAnsi" w:hAnsiTheme="minorHAnsi" w:cstheme="minorHAnsi"/>
          <w:color w:val="EFEFEF"/>
          <w:spacing w:val="4"/>
          <w:position w:val="-1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2"/>
          <w:position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position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position w:val="-1"/>
          <w:sz w:val="22"/>
          <w:szCs w:val="22"/>
        </w:rPr>
        <w:t>du</w:t>
      </w:r>
      <w:r w:rsidRPr="00D8609E">
        <w:rPr>
          <w:rFonts w:asciiTheme="minorHAnsi" w:hAnsiTheme="minorHAnsi" w:cstheme="minorHAnsi"/>
          <w:color w:val="EFEFEF"/>
          <w:spacing w:val="3"/>
          <w:position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position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position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3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w w:val="113"/>
          <w:position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w w:val="108"/>
          <w:position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w w:val="108"/>
          <w:position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-11"/>
          <w:w w:val="131"/>
          <w:position w:val="-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3"/>
          <w:w w:val="93"/>
          <w:position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3"/>
          <w:w w:val="99"/>
          <w:position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3"/>
          <w:w w:val="106"/>
          <w:position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w w:val="93"/>
          <w:position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3"/>
          <w:position w:val="-1"/>
          <w:sz w:val="22"/>
          <w:szCs w:val="22"/>
        </w:rPr>
        <w:t>on</w:t>
      </w:r>
      <w:r w:rsidRPr="00D8609E">
        <w:rPr>
          <w:rFonts w:asciiTheme="minorHAnsi" w:hAnsiTheme="minorHAnsi" w:cstheme="minorHAnsi"/>
          <w:color w:val="EFEFEF"/>
          <w:spacing w:val="3"/>
          <w:w w:val="110"/>
          <w:position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w w:val="83"/>
          <w:position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19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3"/>
          <w:position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4"/>
          <w:w w:val="108"/>
          <w:position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18"/>
          <w:position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4"/>
          <w:w w:val="113"/>
          <w:position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"/>
          <w:w w:val="110"/>
          <w:position w:val="-1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2"/>
          <w:w w:val="93"/>
          <w:position w:val="-1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w w:val="83"/>
          <w:position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16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position w:val="-1"/>
          <w:sz w:val="22"/>
          <w:szCs w:val="22"/>
        </w:rPr>
        <w:t>(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position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position w:val="-1"/>
          <w:sz w:val="22"/>
          <w:szCs w:val="22"/>
        </w:rPr>
        <w:t>rc</w:t>
      </w:r>
      <w:r w:rsidRPr="00D8609E">
        <w:rPr>
          <w:rFonts w:asciiTheme="minorHAnsi" w:hAnsiTheme="minorHAnsi" w:cstheme="minorHAnsi"/>
          <w:b/>
          <w:i/>
          <w:color w:val="EFEFEF"/>
          <w:position w:val="-1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i/>
          <w:color w:val="EFEFEF"/>
          <w:spacing w:val="12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position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i/>
          <w:color w:val="EFEFEF"/>
          <w:spacing w:val="-9"/>
          <w:position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position w:val="-1"/>
          <w:sz w:val="22"/>
          <w:szCs w:val="22"/>
        </w:rPr>
        <w:t>p.)</w:t>
      </w:r>
      <w:r w:rsidRPr="00D8609E">
        <w:rPr>
          <w:rFonts w:asciiTheme="minorHAnsi" w:hAnsiTheme="minorHAnsi" w:cstheme="minorHAnsi"/>
          <w:b/>
          <w:i/>
          <w:color w:val="EFEFEF"/>
          <w:position w:val="-1"/>
          <w:sz w:val="22"/>
          <w:szCs w:val="22"/>
        </w:rPr>
        <w:t>,</w:t>
      </w:r>
      <w:r w:rsidRPr="00D8609E">
        <w:rPr>
          <w:rFonts w:asciiTheme="minorHAnsi" w:hAnsiTheme="minorHAnsi" w:cstheme="minorHAnsi"/>
          <w:b/>
          <w:i/>
          <w:color w:val="EFEFEF"/>
          <w:spacing w:val="30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4"/>
          <w:w w:val="92"/>
          <w:position w:val="-1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5"/>
          <w:w w:val="92"/>
          <w:position w:val="-1"/>
          <w:sz w:val="22"/>
          <w:szCs w:val="22"/>
        </w:rPr>
        <w:t>4</w:t>
      </w:r>
      <w:r w:rsidRPr="00D8609E">
        <w:rPr>
          <w:rFonts w:asciiTheme="minorHAnsi" w:hAnsiTheme="minorHAnsi" w:cstheme="minorHAnsi"/>
          <w:color w:val="EFEFEF"/>
          <w:spacing w:val="-3"/>
          <w:w w:val="92"/>
          <w:position w:val="-1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5"/>
          <w:w w:val="92"/>
          <w:position w:val="-1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w w:val="92"/>
          <w:position w:val="-1"/>
          <w:sz w:val="22"/>
          <w:szCs w:val="22"/>
        </w:rPr>
        <w:t xml:space="preserve">5                    </w:t>
      </w:r>
      <w:r w:rsidRPr="00D8609E">
        <w:rPr>
          <w:rFonts w:asciiTheme="minorHAnsi" w:hAnsiTheme="minorHAnsi" w:cstheme="minorHAnsi"/>
          <w:color w:val="EFEFEF"/>
          <w:spacing w:val="23"/>
          <w:w w:val="92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position w:val="-1"/>
          <w:sz w:val="22"/>
          <w:szCs w:val="22"/>
        </w:rPr>
        <w:t>de</w:t>
      </w:r>
      <w:r w:rsidRPr="00D8609E">
        <w:rPr>
          <w:rFonts w:asciiTheme="minorHAnsi" w:hAnsiTheme="minorHAnsi" w:cstheme="minorHAnsi"/>
          <w:color w:val="EFEFEF"/>
          <w:position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4"/>
          <w:position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position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3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position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4"/>
          <w:position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pacing w:val="3"/>
          <w:position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position w:val="-1"/>
          <w:sz w:val="22"/>
          <w:szCs w:val="22"/>
        </w:rPr>
        <w:t>il</w:t>
      </w:r>
      <w:r w:rsidRPr="00D8609E">
        <w:rPr>
          <w:rFonts w:asciiTheme="minorHAnsi" w:hAnsiTheme="minorHAnsi" w:cstheme="minorHAnsi"/>
          <w:color w:val="EFEFEF"/>
          <w:spacing w:val="3"/>
          <w:position w:val="-1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position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38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position w:val="-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5"/>
          <w:position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position w:val="-1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position w:val="-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position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"/>
          <w:position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4"/>
          <w:position w:val="-1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position w:val="-1"/>
          <w:sz w:val="22"/>
          <w:szCs w:val="22"/>
        </w:rPr>
        <w:t>it</w:t>
      </w:r>
      <w:r w:rsidRPr="00D8609E">
        <w:rPr>
          <w:rFonts w:asciiTheme="minorHAnsi" w:hAnsiTheme="minorHAnsi" w:cstheme="minorHAnsi"/>
          <w:color w:val="EFEFEF"/>
          <w:position w:val="-1"/>
          <w:sz w:val="22"/>
          <w:szCs w:val="22"/>
        </w:rPr>
        <w:t xml:space="preserve">y </w:t>
      </w:r>
      <w:r w:rsidRPr="00D8609E">
        <w:rPr>
          <w:rFonts w:asciiTheme="minorHAnsi" w:hAnsiTheme="minorHAnsi" w:cstheme="minorHAnsi"/>
          <w:color w:val="EFEFEF"/>
          <w:spacing w:val="9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95"/>
          <w:position w:val="-1"/>
          <w:sz w:val="22"/>
          <w:szCs w:val="22"/>
        </w:rPr>
        <w:t>(</w:t>
      </w:r>
      <w:r w:rsidRPr="00D8609E">
        <w:rPr>
          <w:rFonts w:asciiTheme="minorHAnsi" w:hAnsiTheme="minorHAnsi" w:cstheme="minorHAnsi"/>
          <w:b/>
          <w:i/>
          <w:color w:val="EFEFEF"/>
          <w:spacing w:val="-4"/>
          <w:w w:val="107"/>
          <w:position w:val="-1"/>
          <w:sz w:val="22"/>
          <w:szCs w:val="22"/>
        </w:rPr>
        <w:t>v</w:t>
      </w:r>
      <w:r w:rsidRPr="00D8609E">
        <w:rPr>
          <w:rFonts w:asciiTheme="minorHAnsi" w:hAnsiTheme="minorHAnsi" w:cstheme="minorHAnsi"/>
          <w:b/>
          <w:i/>
          <w:color w:val="EFEFEF"/>
          <w:w w:val="63"/>
          <w:position w:val="-1"/>
          <w:sz w:val="22"/>
          <w:szCs w:val="22"/>
        </w:rPr>
        <w:t>.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w w:val="121"/>
          <w:position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i/>
          <w:color w:val="EFEFEF"/>
          <w:w w:val="73"/>
          <w:position w:val="-1"/>
          <w:sz w:val="22"/>
          <w:szCs w:val="22"/>
        </w:rPr>
        <w:t>.</w:t>
      </w:r>
      <w:r w:rsidRPr="00D8609E">
        <w:rPr>
          <w:rFonts w:asciiTheme="minorHAnsi" w:hAnsiTheme="minorHAnsi" w:cstheme="minorHAnsi"/>
          <w:b/>
          <w:i/>
          <w:color w:val="EFEFEF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-22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position w:val="-1"/>
          <w:sz w:val="22"/>
          <w:szCs w:val="22"/>
        </w:rPr>
        <w:t>ne</w:t>
      </w:r>
      <w:r w:rsidRPr="00D8609E">
        <w:rPr>
          <w:rFonts w:asciiTheme="minorHAnsi" w:hAnsiTheme="minorHAnsi" w:cstheme="minorHAnsi"/>
          <w:b/>
          <w:i/>
          <w:color w:val="EFEFEF"/>
          <w:position w:val="-1"/>
          <w:sz w:val="22"/>
          <w:szCs w:val="22"/>
        </w:rPr>
        <w:t>w</w:t>
      </w:r>
      <w:r w:rsidRPr="00D8609E">
        <w:rPr>
          <w:rFonts w:asciiTheme="minorHAnsi" w:hAnsiTheme="minorHAnsi" w:cstheme="minorHAnsi"/>
          <w:b/>
          <w:i/>
          <w:color w:val="EFEFEF"/>
          <w:spacing w:val="22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3"/>
          <w:position w:val="-1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position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position w:val="-1"/>
          <w:sz w:val="22"/>
          <w:szCs w:val="22"/>
        </w:rPr>
        <w:t>mb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position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i/>
          <w:color w:val="EFEFEF"/>
          <w:position w:val="-1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i/>
          <w:color w:val="EFEFEF"/>
          <w:spacing w:val="43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position w:val="-1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position w:val="-1"/>
          <w:sz w:val="22"/>
          <w:szCs w:val="22"/>
        </w:rPr>
        <w:t>d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position w:val="-1"/>
          <w:sz w:val="22"/>
          <w:szCs w:val="22"/>
        </w:rPr>
        <w:t>.)</w:t>
      </w:r>
      <w:r w:rsidRPr="00D8609E">
        <w:rPr>
          <w:rFonts w:asciiTheme="minorHAnsi" w:hAnsiTheme="minorHAnsi" w:cstheme="minorHAnsi"/>
          <w:b/>
          <w:i/>
          <w:color w:val="EFEFEF"/>
          <w:position w:val="-1"/>
          <w:sz w:val="22"/>
          <w:szCs w:val="22"/>
        </w:rPr>
        <w:t>,</w:t>
      </w:r>
      <w:r w:rsidRPr="00D8609E">
        <w:rPr>
          <w:rFonts w:asciiTheme="minorHAnsi" w:hAnsiTheme="minorHAnsi" w:cstheme="minorHAnsi"/>
          <w:b/>
          <w:i/>
          <w:color w:val="EFEFEF"/>
          <w:spacing w:val="19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5"/>
          <w:w w:val="102"/>
          <w:position w:val="-1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4"/>
          <w:w w:val="83"/>
          <w:position w:val="-1"/>
          <w:sz w:val="22"/>
          <w:szCs w:val="22"/>
        </w:rPr>
        <w:t>1</w:t>
      </w:r>
      <w:r w:rsidRPr="00D8609E">
        <w:rPr>
          <w:rFonts w:asciiTheme="minorHAnsi" w:hAnsiTheme="minorHAnsi" w:cstheme="minorHAnsi"/>
          <w:color w:val="EFEFEF"/>
          <w:spacing w:val="-4"/>
          <w:w w:val="124"/>
          <w:position w:val="-1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5"/>
          <w:w w:val="102"/>
          <w:position w:val="-1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w w:val="89"/>
          <w:position w:val="-1"/>
          <w:sz w:val="22"/>
          <w:szCs w:val="22"/>
        </w:rPr>
        <w:t>3</w:t>
      </w:r>
    </w:p>
    <w:p w14:paraId="539221C4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826378B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D2D9314" w14:textId="77777777" w:rsidR="00977E72" w:rsidRPr="00D8609E" w:rsidRDefault="00977E72">
      <w:pPr>
        <w:spacing w:before="1" w:line="280" w:lineRule="exact"/>
        <w:rPr>
          <w:rFonts w:asciiTheme="minorHAnsi" w:hAnsiTheme="minorHAnsi" w:cstheme="minorHAnsi"/>
          <w:sz w:val="22"/>
          <w:szCs w:val="22"/>
        </w:rPr>
      </w:pPr>
    </w:p>
    <w:p w14:paraId="38706053" w14:textId="77777777" w:rsidR="00977E72" w:rsidRPr="00D8609E" w:rsidRDefault="00D8609E">
      <w:pPr>
        <w:spacing w:line="220" w:lineRule="exact"/>
        <w:ind w:left="106" w:right="-50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EFEFEF"/>
          <w:spacing w:val="1"/>
          <w:w w:val="97"/>
          <w:position w:val="-1"/>
          <w:sz w:val="22"/>
          <w:szCs w:val="22"/>
        </w:rPr>
        <w:t>s</w:t>
      </w:r>
      <w:r w:rsidRPr="00D8609E">
        <w:rPr>
          <w:rFonts w:asciiTheme="minorHAnsi" w:hAnsiTheme="minorHAnsi" w:cstheme="minorHAnsi"/>
          <w:b/>
          <w:color w:val="EFEFEF"/>
          <w:spacing w:val="2"/>
          <w:w w:val="106"/>
          <w:position w:val="-1"/>
          <w:sz w:val="22"/>
          <w:szCs w:val="22"/>
        </w:rPr>
        <w:t>k</w:t>
      </w:r>
      <w:r w:rsidRPr="00D8609E">
        <w:rPr>
          <w:rFonts w:asciiTheme="minorHAnsi" w:hAnsiTheme="minorHAnsi" w:cstheme="minorHAnsi"/>
          <w:b/>
          <w:color w:val="EFEFEF"/>
          <w:w w:val="114"/>
          <w:position w:val="-1"/>
          <w:sz w:val="22"/>
          <w:szCs w:val="22"/>
        </w:rPr>
        <w:t>il</w:t>
      </w:r>
      <w:r w:rsidRPr="00D8609E">
        <w:rPr>
          <w:rFonts w:asciiTheme="minorHAnsi" w:hAnsiTheme="minorHAnsi" w:cstheme="minorHAnsi"/>
          <w:b/>
          <w:color w:val="EFEFEF"/>
          <w:spacing w:val="3"/>
          <w:w w:val="114"/>
          <w:position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EFEFEF"/>
          <w:w w:val="97"/>
          <w:position w:val="-1"/>
          <w:sz w:val="22"/>
          <w:szCs w:val="22"/>
        </w:rPr>
        <w:t>s</w:t>
      </w:r>
    </w:p>
    <w:p w14:paraId="4A2C25DF" w14:textId="77777777" w:rsidR="00977E72" w:rsidRPr="00D8609E" w:rsidRDefault="00D8609E">
      <w:pPr>
        <w:spacing w:before="89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br w:type="column"/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lastRenderedPageBreak/>
        <w:t>p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3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omm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EFEFEF"/>
          <w:spacing w:val="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-4"/>
          <w:sz w:val="22"/>
          <w:szCs w:val="22"/>
        </w:rPr>
        <w:t>(</w:t>
      </w:r>
      <w:r w:rsidRPr="00D8609E">
        <w:rPr>
          <w:rFonts w:asciiTheme="minorHAnsi" w:hAnsiTheme="minorHAnsi" w:cstheme="minorHAnsi"/>
          <w:b/>
          <w:i/>
          <w:color w:val="EFEFEF"/>
          <w:spacing w:val="2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sz w:val="22"/>
          <w:szCs w:val="22"/>
        </w:rPr>
        <w:t>rc</w:t>
      </w:r>
      <w:r w:rsidRPr="00D8609E">
        <w:rPr>
          <w:rFonts w:asciiTheme="minorHAnsi" w:hAnsiTheme="minorHAnsi" w:cstheme="minorHAnsi"/>
          <w:b/>
          <w:i/>
          <w:color w:val="EFEFEF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i/>
          <w:color w:val="EFEFEF"/>
          <w:spacing w:val="12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i/>
          <w:color w:val="EFEFEF"/>
          <w:spacing w:val="-9"/>
          <w:sz w:val="22"/>
          <w:szCs w:val="22"/>
        </w:rPr>
        <w:t>e</w:t>
      </w:r>
      <w:r w:rsidRPr="00D8609E">
        <w:rPr>
          <w:rFonts w:asciiTheme="minorHAnsi" w:hAnsiTheme="minorHAnsi" w:cstheme="minorHAnsi"/>
          <w:b/>
          <w:i/>
          <w:color w:val="EFEFEF"/>
          <w:spacing w:val="1"/>
          <w:sz w:val="22"/>
          <w:szCs w:val="22"/>
        </w:rPr>
        <w:t>p.)</w:t>
      </w:r>
      <w:r w:rsidRPr="00D8609E">
        <w:rPr>
          <w:rFonts w:asciiTheme="minorHAnsi" w:hAnsiTheme="minorHAnsi" w:cstheme="minorHAnsi"/>
          <w:b/>
          <w:i/>
          <w:color w:val="EFEFEF"/>
          <w:sz w:val="22"/>
          <w:szCs w:val="22"/>
        </w:rPr>
        <w:t>,</w:t>
      </w:r>
      <w:r w:rsidRPr="00D8609E">
        <w:rPr>
          <w:rFonts w:asciiTheme="minorHAnsi" w:hAnsiTheme="minorHAnsi" w:cstheme="minorHAnsi"/>
          <w:b/>
          <w:i/>
          <w:color w:val="EFEFEF"/>
          <w:spacing w:val="2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4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5"/>
          <w:sz w:val="22"/>
          <w:szCs w:val="22"/>
        </w:rPr>
        <w:t>4</w:t>
      </w:r>
      <w:r w:rsidRPr="00D8609E">
        <w:rPr>
          <w:rFonts w:asciiTheme="minorHAnsi" w:hAnsiTheme="minorHAnsi" w:cstheme="minorHAnsi"/>
          <w:color w:val="EFEFEF"/>
          <w:spacing w:val="-3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5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5</w:t>
      </w:r>
    </w:p>
    <w:p w14:paraId="1AB5AE10" w14:textId="77777777" w:rsidR="00977E72" w:rsidRPr="00D8609E" w:rsidRDefault="00D8609E">
      <w:pPr>
        <w:spacing w:before="81"/>
        <w:ind w:right="-47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ra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du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color w:val="EFEFEF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st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ud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EFEFEF"/>
          <w:spacing w:val="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l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er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spacing w:val="2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8"/>
          <w:sz w:val="22"/>
          <w:szCs w:val="22"/>
        </w:rPr>
        <w:t>ex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w w:val="108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pacing w:val="2"/>
          <w:w w:val="108"/>
          <w:sz w:val="22"/>
          <w:szCs w:val="22"/>
        </w:rPr>
        <w:t>iti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w w:val="10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3"/>
          <w:w w:val="10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EFEFEF"/>
          <w:spacing w:val="2"/>
          <w:w w:val="76"/>
          <w:sz w:val="22"/>
          <w:szCs w:val="22"/>
        </w:rPr>
        <w:t>(</w:t>
      </w:r>
      <w:r w:rsidRPr="00D8609E">
        <w:rPr>
          <w:rFonts w:asciiTheme="minorHAnsi" w:hAnsiTheme="minorHAnsi" w:cstheme="minorHAnsi"/>
          <w:b/>
          <w:color w:val="EFEFEF"/>
          <w:spacing w:val="4"/>
          <w:w w:val="103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EFEFEF"/>
          <w:spacing w:val="4"/>
          <w:w w:val="102"/>
          <w:sz w:val="22"/>
          <w:szCs w:val="22"/>
        </w:rPr>
        <w:t>o</w:t>
      </w:r>
      <w:r w:rsidRPr="00D8609E">
        <w:rPr>
          <w:rFonts w:asciiTheme="minorHAnsi" w:hAnsiTheme="minorHAnsi" w:cstheme="minorHAnsi"/>
          <w:b/>
          <w:color w:val="EFEFEF"/>
          <w:spacing w:val="3"/>
          <w:w w:val="107"/>
          <w:sz w:val="22"/>
          <w:szCs w:val="22"/>
        </w:rPr>
        <w:t>-</w:t>
      </w:r>
      <w:r w:rsidRPr="00D8609E">
        <w:rPr>
          <w:rFonts w:asciiTheme="minorHAnsi" w:hAnsiTheme="minorHAnsi" w:cstheme="minorHAnsi"/>
          <w:b/>
          <w:color w:val="EFEFEF"/>
          <w:spacing w:val="3"/>
          <w:w w:val="92"/>
          <w:sz w:val="22"/>
          <w:szCs w:val="22"/>
        </w:rPr>
        <w:t>c</w:t>
      </w:r>
      <w:r w:rsidRPr="00D8609E">
        <w:rPr>
          <w:rFonts w:asciiTheme="minorHAnsi" w:hAnsiTheme="minorHAnsi" w:cstheme="minorHAnsi"/>
          <w:b/>
          <w:color w:val="EFEFEF"/>
          <w:spacing w:val="5"/>
          <w:w w:val="101"/>
          <w:sz w:val="22"/>
          <w:szCs w:val="22"/>
        </w:rPr>
        <w:t>h</w:t>
      </w:r>
      <w:r w:rsidRPr="00D8609E">
        <w:rPr>
          <w:rFonts w:asciiTheme="minorHAnsi" w:hAnsiTheme="minorHAnsi" w:cstheme="minorHAnsi"/>
          <w:b/>
          <w:color w:val="EFEFEF"/>
          <w:spacing w:val="4"/>
          <w:w w:val="97"/>
          <w:sz w:val="22"/>
          <w:szCs w:val="22"/>
        </w:rPr>
        <w:t>a</w:t>
      </w:r>
      <w:r w:rsidRPr="00D8609E">
        <w:rPr>
          <w:rFonts w:asciiTheme="minorHAnsi" w:hAnsiTheme="minorHAnsi" w:cstheme="minorHAnsi"/>
          <w:b/>
          <w:color w:val="EFEFEF"/>
          <w:spacing w:val="2"/>
          <w:w w:val="101"/>
          <w:sz w:val="22"/>
          <w:szCs w:val="22"/>
        </w:rPr>
        <w:t>i</w:t>
      </w:r>
      <w:r w:rsidRPr="00D8609E">
        <w:rPr>
          <w:rFonts w:asciiTheme="minorHAnsi" w:hAnsiTheme="minorHAnsi" w:cstheme="minorHAnsi"/>
          <w:b/>
          <w:color w:val="EFEFEF"/>
          <w:spacing w:val="4"/>
          <w:w w:val="97"/>
          <w:sz w:val="22"/>
          <w:szCs w:val="22"/>
        </w:rPr>
        <w:t>r</w:t>
      </w:r>
      <w:r w:rsidRPr="00D8609E">
        <w:rPr>
          <w:rFonts w:asciiTheme="minorHAnsi" w:hAnsiTheme="minorHAnsi" w:cstheme="minorHAnsi"/>
          <w:b/>
          <w:color w:val="EFEFEF"/>
          <w:spacing w:val="2"/>
          <w:w w:val="92"/>
          <w:sz w:val="22"/>
          <w:szCs w:val="22"/>
        </w:rPr>
        <w:t>)</w:t>
      </w:r>
      <w:r w:rsidRPr="00D8609E">
        <w:rPr>
          <w:rFonts w:asciiTheme="minorHAnsi" w:hAnsiTheme="minorHAnsi" w:cstheme="minorHAnsi"/>
          <w:b/>
          <w:color w:val="EFEFEF"/>
          <w:w w:val="81"/>
          <w:sz w:val="22"/>
          <w:szCs w:val="22"/>
        </w:rPr>
        <w:t>,</w:t>
      </w:r>
      <w:r w:rsidRPr="00D8609E">
        <w:rPr>
          <w:rFonts w:asciiTheme="minorHAnsi" w:hAnsiTheme="minorHAnsi" w:cstheme="minorHAnsi"/>
          <w:b/>
          <w:color w:val="EFEFEF"/>
          <w:spacing w:val="1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4"/>
          <w:w w:val="89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pacing w:val="-5"/>
          <w:w w:val="96"/>
          <w:sz w:val="22"/>
          <w:szCs w:val="22"/>
        </w:rPr>
        <w:t>4</w:t>
      </w:r>
      <w:r w:rsidRPr="00D8609E">
        <w:rPr>
          <w:rFonts w:asciiTheme="minorHAnsi" w:hAnsiTheme="minorHAnsi" w:cstheme="minorHAnsi"/>
          <w:color w:val="EFEFEF"/>
          <w:spacing w:val="-3"/>
          <w:w w:val="105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5"/>
          <w:w w:val="96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w w:val="83"/>
          <w:sz w:val="22"/>
          <w:szCs w:val="22"/>
        </w:rPr>
        <w:t>5</w:t>
      </w:r>
    </w:p>
    <w:p w14:paraId="46E34B51" w14:textId="77777777" w:rsidR="00977E72" w:rsidRPr="00D8609E" w:rsidRDefault="00D8609E">
      <w:pPr>
        <w:spacing w:before="89"/>
        <w:ind w:left="5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br w:type="column"/>
      </w:r>
      <w:r w:rsidRPr="00D8609E">
        <w:rPr>
          <w:rFonts w:asciiTheme="minorHAnsi" w:hAnsiTheme="minorHAnsi" w:cstheme="minorHAnsi"/>
          <w:color w:val="EFEFEF"/>
          <w:spacing w:val="5"/>
          <w:w w:val="106"/>
          <w:sz w:val="22"/>
          <w:szCs w:val="22"/>
        </w:rPr>
        <w:lastRenderedPageBreak/>
        <w:t>m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7"/>
          <w:w w:val="112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w w:val="8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1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v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it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y</w:t>
      </w:r>
      <w:r w:rsidRPr="00D8609E">
        <w:rPr>
          <w:rFonts w:asciiTheme="minorHAnsi" w:hAnsiTheme="minorHAnsi" w:cstheme="minorHAnsi"/>
          <w:color w:val="EFEFEF"/>
          <w:spacing w:val="2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st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ud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t 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w w:val="96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5"/>
          <w:w w:val="9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und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2"/>
          <w:w w:val="9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5"/>
          <w:sz w:val="22"/>
          <w:szCs w:val="22"/>
        </w:rPr>
        <w:t>00</w:t>
      </w:r>
      <w:r w:rsidRPr="00D8609E">
        <w:rPr>
          <w:rFonts w:asciiTheme="minorHAnsi" w:hAnsiTheme="minorHAnsi" w:cstheme="minorHAnsi"/>
          <w:color w:val="EFEFEF"/>
          <w:spacing w:val="-3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5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2</w:t>
      </w:r>
    </w:p>
    <w:p w14:paraId="18CD4269" w14:textId="77777777" w:rsidR="00977E72" w:rsidRPr="00D8609E" w:rsidRDefault="00D8609E">
      <w:pPr>
        <w:spacing w:before="86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type w:val="continuous"/>
          <w:pgSz w:w="12240" w:h="15840"/>
          <w:pgMar w:top="200" w:right="980" w:bottom="280" w:left="820" w:header="720" w:footer="720" w:gutter="0"/>
          <w:cols w:space="720"/>
        </w:sectPr>
      </w:pP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8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r 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/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g </w:t>
      </w:r>
      <w:r w:rsidRPr="00D8609E">
        <w:rPr>
          <w:rFonts w:asciiTheme="minorHAnsi" w:hAnsiTheme="minorHAnsi" w:cstheme="minorHAnsi"/>
          <w:color w:val="EFEFEF"/>
          <w:spacing w:val="16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15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w w:val="108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g</w:t>
      </w:r>
      <w:r w:rsidRPr="00D8609E">
        <w:rPr>
          <w:rFonts w:asciiTheme="minorHAnsi" w:hAnsiTheme="minorHAnsi" w:cstheme="minorHAnsi"/>
          <w:color w:val="EFEFEF"/>
          <w:spacing w:val="2"/>
          <w:w w:val="116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6"/>
          <w:w w:val="109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5"/>
          <w:sz w:val="22"/>
          <w:szCs w:val="22"/>
        </w:rPr>
        <w:t>00</w:t>
      </w:r>
      <w:r w:rsidRPr="00D8609E">
        <w:rPr>
          <w:rFonts w:asciiTheme="minorHAnsi" w:hAnsiTheme="minorHAnsi" w:cstheme="minorHAnsi"/>
          <w:color w:val="EFEFEF"/>
          <w:spacing w:val="-3"/>
          <w:sz w:val="22"/>
          <w:szCs w:val="22"/>
        </w:rPr>
        <w:t>-</w:t>
      </w:r>
      <w:r w:rsidRPr="00D8609E">
        <w:rPr>
          <w:rFonts w:asciiTheme="minorHAnsi" w:hAnsiTheme="minorHAnsi" w:cstheme="minorHAnsi"/>
          <w:color w:val="EFEFEF"/>
          <w:spacing w:val="-5"/>
          <w:sz w:val="22"/>
          <w:szCs w:val="22"/>
        </w:rPr>
        <w:t>0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2</w:t>
      </w:r>
    </w:p>
    <w:p w14:paraId="157983C6" w14:textId="77777777" w:rsidR="00977E72" w:rsidRPr="00D8609E" w:rsidRDefault="00D8609E">
      <w:pPr>
        <w:spacing w:line="140" w:lineRule="exact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pict w14:anchorId="4D2DBC60">
          <v:shape id="_x0000_s1027" type="#_x0000_t75" style="position:absolute;margin-left:0;margin-top:0;width:612pt;height:11in;z-index:-251658240;mso-position-horizontal-relative:page;mso-position-vertical-relative:page">
            <v:imagedata r:id="rId10" o:title=""/>
            <w10:wrap anchorx="page" anchory="page"/>
          </v:shape>
        </w:pict>
      </w:r>
    </w:p>
    <w:p w14:paraId="71C0FD4C" w14:textId="77777777" w:rsidR="00977E72" w:rsidRPr="00D8609E" w:rsidRDefault="00D8609E">
      <w:pPr>
        <w:spacing w:before="36"/>
        <w:ind w:left="1570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type w:val="continuous"/>
          <w:pgSz w:w="12240" w:h="15840"/>
          <w:pgMar w:top="200" w:right="980" w:bottom="280" w:left="820" w:header="720" w:footer="720" w:gutter="0"/>
          <w:cols w:space="720"/>
        </w:sectPr>
      </w:pP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43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w w:val="83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w w:val="118"/>
          <w:sz w:val="22"/>
          <w:szCs w:val="22"/>
        </w:rPr>
        <w:t>n</w:t>
      </w:r>
      <w:r w:rsidRPr="00D8609E">
        <w:rPr>
          <w:rFonts w:asciiTheme="minorHAnsi" w:hAnsiTheme="minorHAnsi" w:cstheme="minorHAnsi"/>
          <w:color w:val="EFEFEF"/>
          <w:w w:val="55"/>
          <w:sz w:val="22"/>
          <w:szCs w:val="22"/>
        </w:rPr>
        <w:t>: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-2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m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6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ft</w:t>
      </w:r>
      <w:r w:rsidRPr="00D8609E">
        <w:rPr>
          <w:rFonts w:asciiTheme="minorHAnsi" w:hAnsiTheme="minorHAnsi" w:cstheme="minorHAnsi"/>
          <w:color w:val="EFEFEF"/>
          <w:spacing w:val="4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w w:val="6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-6"/>
          <w:w w:val="61"/>
          <w:sz w:val="22"/>
          <w:szCs w:val="22"/>
        </w:rPr>
        <w:t>f</w:t>
      </w:r>
      <w:r w:rsidRPr="00D8609E">
        <w:rPr>
          <w:rFonts w:asciiTheme="minorHAnsi" w:hAnsiTheme="minorHAnsi" w:cstheme="minorHAnsi"/>
          <w:color w:val="EFEFEF"/>
          <w:spacing w:val="4"/>
          <w:w w:val="195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ce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9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u</w:t>
      </w:r>
      <w:r w:rsidRPr="00D8609E">
        <w:rPr>
          <w:rFonts w:asciiTheme="minorHAnsi" w:hAnsiTheme="minorHAnsi" w:cstheme="minorHAnsi"/>
          <w:color w:val="EFEFEF"/>
          <w:spacing w:val="2"/>
          <w:w w:val="11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w w:val="104"/>
          <w:sz w:val="22"/>
          <w:szCs w:val="22"/>
        </w:rPr>
        <w:t>c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w w:val="8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a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d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b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e</w:t>
      </w:r>
      <w:r w:rsidRPr="00D8609E">
        <w:rPr>
          <w:rFonts w:asciiTheme="minorHAnsi" w:hAnsiTheme="minorHAnsi" w:cstheme="minorHAnsi"/>
          <w:color w:val="EFEFEF"/>
          <w:spacing w:val="30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w w:val="98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2"/>
          <w:w w:val="121"/>
          <w:sz w:val="22"/>
          <w:szCs w:val="22"/>
        </w:rPr>
        <w:t>t</w:t>
      </w:r>
      <w:r w:rsidRPr="00D8609E">
        <w:rPr>
          <w:rFonts w:asciiTheme="minorHAnsi" w:hAnsiTheme="minorHAnsi" w:cstheme="minorHAnsi"/>
          <w:color w:val="EFEFEF"/>
          <w:spacing w:val="3"/>
          <w:w w:val="10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pacing w:val="3"/>
          <w:w w:val="99"/>
          <w:sz w:val="22"/>
          <w:szCs w:val="22"/>
        </w:rPr>
        <w:t>s</w:t>
      </w:r>
      <w:r w:rsidRPr="00D8609E">
        <w:rPr>
          <w:rFonts w:asciiTheme="minorHAnsi" w:hAnsiTheme="minorHAnsi" w:cstheme="minorHAnsi"/>
          <w:color w:val="EFEFEF"/>
          <w:spacing w:val="4"/>
          <w:w w:val="108"/>
          <w:sz w:val="22"/>
          <w:szCs w:val="22"/>
        </w:rPr>
        <w:t>ho</w:t>
      </w:r>
      <w:r w:rsidRPr="00D8609E">
        <w:rPr>
          <w:rFonts w:asciiTheme="minorHAnsi" w:hAnsiTheme="minorHAnsi" w:cstheme="minorHAnsi"/>
          <w:color w:val="EFEFEF"/>
          <w:spacing w:val="4"/>
          <w:w w:val="113"/>
          <w:sz w:val="22"/>
          <w:szCs w:val="22"/>
        </w:rPr>
        <w:t>p</w:t>
      </w:r>
      <w:r w:rsidRPr="00D8609E">
        <w:rPr>
          <w:rFonts w:asciiTheme="minorHAnsi" w:hAnsiTheme="minorHAnsi" w:cstheme="minorHAnsi"/>
          <w:color w:val="EFEFEF"/>
          <w:w w:val="72"/>
          <w:sz w:val="22"/>
          <w:szCs w:val="22"/>
        </w:rPr>
        <w:t>,</w:t>
      </w:r>
      <w:r w:rsidRPr="00D8609E">
        <w:rPr>
          <w:rFonts w:asciiTheme="minorHAnsi" w:hAnsiTheme="minorHAnsi" w:cstheme="minorHAnsi"/>
          <w:color w:val="EFEFEF"/>
          <w:spacing w:val="14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h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i</w:t>
      </w:r>
      <w:r w:rsidRPr="00D8609E">
        <w:rPr>
          <w:rFonts w:asciiTheme="minorHAnsi" w:hAnsiTheme="minorHAnsi" w:cstheme="minorHAnsi"/>
          <w:color w:val="EFEFEF"/>
          <w:spacing w:val="4"/>
          <w:sz w:val="22"/>
          <w:szCs w:val="22"/>
        </w:rPr>
        <w:t>no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ce</w:t>
      </w:r>
      <w:r w:rsidRPr="00D8609E">
        <w:rPr>
          <w:rFonts w:asciiTheme="minorHAnsi" w:hAnsiTheme="minorHAnsi" w:cstheme="minorHAnsi"/>
          <w:color w:val="EFEFEF"/>
          <w:spacing w:val="2"/>
          <w:sz w:val="22"/>
          <w:szCs w:val="22"/>
        </w:rPr>
        <w:t>r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o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 xml:space="preserve">s </w:t>
      </w:r>
      <w:r w:rsidRPr="00D8609E">
        <w:rPr>
          <w:rFonts w:asciiTheme="minorHAnsi" w:hAnsiTheme="minorHAnsi" w:cstheme="minorHAnsi"/>
          <w:color w:val="EFEFEF"/>
          <w:spacing w:val="7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color w:val="EFEFEF"/>
          <w:spacing w:val="3"/>
          <w:sz w:val="22"/>
          <w:szCs w:val="22"/>
        </w:rPr>
        <w:t>3</w:t>
      </w:r>
      <w:r w:rsidRPr="00D8609E">
        <w:rPr>
          <w:rFonts w:asciiTheme="minorHAnsi" w:hAnsiTheme="minorHAnsi" w:cstheme="minorHAnsi"/>
          <w:color w:val="EFEFEF"/>
          <w:sz w:val="22"/>
          <w:szCs w:val="22"/>
        </w:rPr>
        <w:t>d</w:t>
      </w:r>
    </w:p>
    <w:p w14:paraId="13C2398F" w14:textId="77777777" w:rsidR="00977E72" w:rsidRPr="00D8609E" w:rsidRDefault="00D8609E">
      <w:pPr>
        <w:spacing w:before="66" w:line="260" w:lineRule="exact"/>
        <w:ind w:left="3488" w:right="4394"/>
        <w:jc w:val="center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b/>
          <w:color w:val="332F2F"/>
          <w:spacing w:val="12"/>
          <w:position w:val="-1"/>
          <w:sz w:val="22"/>
          <w:szCs w:val="22"/>
        </w:rPr>
        <w:lastRenderedPageBreak/>
        <w:t>R</w:t>
      </w:r>
      <w:r w:rsidRPr="00D8609E">
        <w:rPr>
          <w:rFonts w:asciiTheme="minorHAnsi" w:hAnsiTheme="minorHAnsi" w:cstheme="minorHAnsi"/>
          <w:b/>
          <w:color w:val="332F2F"/>
          <w:spacing w:val="8"/>
          <w:position w:val="-1"/>
          <w:sz w:val="22"/>
          <w:szCs w:val="22"/>
        </w:rPr>
        <w:t>es</w:t>
      </w:r>
      <w:r w:rsidRPr="00D8609E">
        <w:rPr>
          <w:rFonts w:asciiTheme="minorHAnsi" w:hAnsiTheme="minorHAnsi" w:cstheme="minorHAnsi"/>
          <w:b/>
          <w:color w:val="332F2F"/>
          <w:spacing w:val="10"/>
          <w:position w:val="-1"/>
          <w:sz w:val="22"/>
          <w:szCs w:val="22"/>
        </w:rPr>
        <w:t>u</w:t>
      </w:r>
      <w:r w:rsidRPr="00D8609E">
        <w:rPr>
          <w:rFonts w:asciiTheme="minorHAnsi" w:hAnsiTheme="minorHAnsi" w:cstheme="minorHAnsi"/>
          <w:b/>
          <w:color w:val="332F2F"/>
          <w:spacing w:val="15"/>
          <w:position w:val="-1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332F2F"/>
          <w:position w:val="-1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b/>
          <w:color w:val="332F2F"/>
          <w:spacing w:val="55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32F2F"/>
          <w:spacing w:val="8"/>
          <w:position w:val="-1"/>
          <w:sz w:val="22"/>
          <w:szCs w:val="22"/>
        </w:rPr>
        <w:t>Sa</w:t>
      </w:r>
      <w:r w:rsidRPr="00D8609E">
        <w:rPr>
          <w:rFonts w:asciiTheme="minorHAnsi" w:hAnsiTheme="minorHAnsi" w:cstheme="minorHAnsi"/>
          <w:b/>
          <w:color w:val="332F2F"/>
          <w:spacing w:val="14"/>
          <w:position w:val="-1"/>
          <w:sz w:val="22"/>
          <w:szCs w:val="22"/>
        </w:rPr>
        <w:t>m</w:t>
      </w:r>
      <w:r w:rsidRPr="00D8609E">
        <w:rPr>
          <w:rFonts w:asciiTheme="minorHAnsi" w:hAnsiTheme="minorHAnsi" w:cstheme="minorHAnsi"/>
          <w:b/>
          <w:color w:val="332F2F"/>
          <w:spacing w:val="11"/>
          <w:position w:val="-1"/>
          <w:sz w:val="22"/>
          <w:szCs w:val="22"/>
        </w:rPr>
        <w:t>p</w:t>
      </w:r>
      <w:r w:rsidRPr="00D8609E">
        <w:rPr>
          <w:rFonts w:asciiTheme="minorHAnsi" w:hAnsiTheme="minorHAnsi" w:cstheme="minorHAnsi"/>
          <w:b/>
          <w:color w:val="332F2F"/>
          <w:spacing w:val="6"/>
          <w:position w:val="-1"/>
          <w:sz w:val="22"/>
          <w:szCs w:val="22"/>
        </w:rPr>
        <w:t>l</w:t>
      </w:r>
      <w:r w:rsidRPr="00D8609E">
        <w:rPr>
          <w:rFonts w:asciiTheme="minorHAnsi" w:hAnsiTheme="minorHAnsi" w:cstheme="minorHAnsi"/>
          <w:b/>
          <w:color w:val="332F2F"/>
          <w:position w:val="-1"/>
          <w:sz w:val="22"/>
          <w:szCs w:val="22"/>
        </w:rPr>
        <w:t xml:space="preserve">e </w:t>
      </w:r>
      <w:r w:rsidRPr="00D8609E">
        <w:rPr>
          <w:rFonts w:asciiTheme="minorHAnsi" w:hAnsiTheme="minorHAnsi" w:cstheme="minorHAnsi"/>
          <w:b/>
          <w:color w:val="332F2F"/>
          <w:spacing w:val="18"/>
          <w:position w:val="-1"/>
          <w:sz w:val="22"/>
          <w:szCs w:val="22"/>
        </w:rPr>
        <w:t xml:space="preserve"> </w:t>
      </w:r>
      <w:r w:rsidRPr="00D8609E">
        <w:rPr>
          <w:rFonts w:asciiTheme="minorHAnsi" w:hAnsiTheme="minorHAnsi" w:cstheme="minorHAnsi"/>
          <w:b/>
          <w:color w:val="332F2F"/>
          <w:spacing w:val="11"/>
          <w:w w:val="135"/>
          <w:position w:val="-1"/>
          <w:sz w:val="22"/>
          <w:szCs w:val="22"/>
        </w:rPr>
        <w:t>#</w:t>
      </w:r>
      <w:r w:rsidRPr="00D8609E">
        <w:rPr>
          <w:rFonts w:asciiTheme="minorHAnsi" w:hAnsiTheme="minorHAnsi" w:cstheme="minorHAnsi"/>
          <w:b/>
          <w:color w:val="332F2F"/>
          <w:w w:val="101"/>
          <w:position w:val="-1"/>
          <w:sz w:val="22"/>
          <w:szCs w:val="22"/>
        </w:rPr>
        <w:t>2</w:t>
      </w:r>
    </w:p>
    <w:p w14:paraId="1D26DAA0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9DDE06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15B8B56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FFD1F29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CA13539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F839092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54DE1BE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7DA1269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4011E8F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9FE3AAE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91DD9CF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939C7AC" w14:textId="77777777" w:rsidR="00977E72" w:rsidRPr="00D8609E" w:rsidRDefault="00977E72">
      <w:pPr>
        <w:spacing w:before="3" w:line="260" w:lineRule="exact"/>
        <w:rPr>
          <w:rFonts w:asciiTheme="minorHAnsi" w:hAnsiTheme="minorHAnsi" w:cstheme="minorHAnsi"/>
          <w:sz w:val="22"/>
          <w:szCs w:val="22"/>
        </w:rPr>
        <w:sectPr w:rsidR="00977E72" w:rsidRPr="00D8609E" w:rsidSect="00D8609E">
          <w:pgSz w:w="12240" w:h="15840"/>
          <w:pgMar w:top="180" w:right="280" w:bottom="0" w:left="1720" w:header="720" w:footer="720" w:gutter="0"/>
          <w:cols w:space="720"/>
        </w:sectPr>
      </w:pPr>
    </w:p>
    <w:p w14:paraId="58ADD36C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F94AA15" w14:textId="77777777" w:rsidR="00977E72" w:rsidRPr="00D8609E" w:rsidRDefault="00D8609E">
      <w:pPr>
        <w:ind w:right="27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b/>
          <w:color w:val="727275"/>
          <w:spacing w:val="2"/>
          <w:w w:val="73"/>
          <w:sz w:val="22"/>
          <w:szCs w:val="22"/>
        </w:rPr>
        <w:t>J</w:t>
      </w:r>
      <w:r w:rsidRPr="00D8609E">
        <w:rPr>
          <w:rFonts w:asciiTheme="minorHAnsi" w:eastAsia="Arial" w:hAnsiTheme="minorHAnsi" w:cstheme="minorHAnsi"/>
          <w:b/>
          <w:color w:val="727275"/>
          <w:spacing w:val="3"/>
          <w:w w:val="119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b/>
          <w:color w:val="727275"/>
          <w:spacing w:val="3"/>
          <w:w w:val="95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b/>
          <w:color w:val="727275"/>
          <w:w w:val="92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b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b/>
          <w:color w:val="727275"/>
          <w:spacing w:val="-2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b/>
          <w:color w:val="727275"/>
          <w:spacing w:val="3"/>
          <w:w w:val="101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b/>
          <w:color w:val="727275"/>
          <w:spacing w:val="2"/>
          <w:w w:val="7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b/>
          <w:color w:val="727275"/>
          <w:spacing w:val="1"/>
          <w:w w:val="81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b/>
          <w:color w:val="727275"/>
          <w:spacing w:val="3"/>
          <w:w w:val="90"/>
          <w:sz w:val="22"/>
          <w:szCs w:val="22"/>
        </w:rPr>
        <w:t>X</w:t>
      </w:r>
      <w:r w:rsidRPr="00D8609E">
        <w:rPr>
          <w:rFonts w:asciiTheme="minorHAnsi" w:eastAsia="Arial" w:hAnsiTheme="minorHAnsi" w:cstheme="minorHAnsi"/>
          <w:b/>
          <w:color w:val="727275"/>
          <w:spacing w:val="3"/>
          <w:w w:val="11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b/>
          <w:color w:val="727275"/>
          <w:spacing w:val="3"/>
          <w:w w:val="101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b/>
          <w:color w:val="727275"/>
          <w:spacing w:val="3"/>
          <w:w w:val="107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b/>
          <w:color w:val="727275"/>
          <w:spacing w:val="2"/>
          <w:w w:val="84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b/>
          <w:color w:val="727275"/>
          <w:w w:val="71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b/>
          <w:color w:val="727275"/>
          <w:spacing w:val="1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b/>
          <w:color w:val="332F2F"/>
          <w:spacing w:val="-2"/>
          <w:w w:val="73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b/>
          <w:color w:val="332F2F"/>
          <w:spacing w:val="-6"/>
          <w:w w:val="114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b/>
          <w:color w:val="332F2F"/>
          <w:spacing w:val="-2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b/>
          <w:color w:val="332F2F"/>
          <w:spacing w:val="-3"/>
          <w:w w:val="8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b/>
          <w:color w:val="332F2F"/>
          <w:w w:val="82"/>
          <w:sz w:val="22"/>
          <w:szCs w:val="22"/>
        </w:rPr>
        <w:t>H</w:t>
      </w:r>
    </w:p>
    <w:p w14:paraId="254DA4EC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EBCBB8A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97373C1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D2C65B0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460215" w14:textId="77777777" w:rsidR="00977E72" w:rsidRPr="00D8609E" w:rsidRDefault="00977E72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37CA9DE5" w14:textId="77777777" w:rsidR="00977E72" w:rsidRPr="00D8609E" w:rsidRDefault="00D8609E">
      <w:pPr>
        <w:ind w:right="13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b/>
          <w:color w:val="FDFDFD"/>
          <w:spacing w:val="1"/>
          <w:w w:val="73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b/>
          <w:color w:val="FDFDFD"/>
          <w:w w:val="8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b/>
          <w:color w:val="FDFDFD"/>
          <w:spacing w:val="3"/>
          <w:w w:val="80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71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b/>
          <w:color w:val="FDFDFD"/>
          <w:spacing w:val="3"/>
          <w:w w:val="110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109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102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b/>
          <w:color w:val="FDFDFD"/>
          <w:w w:val="77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b/>
          <w:color w:val="FDFDFD"/>
          <w:spacing w:val="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67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b/>
          <w:color w:val="FDFDFD"/>
          <w:spacing w:val="3"/>
          <w:w w:val="110"/>
          <w:sz w:val="22"/>
          <w:szCs w:val="22"/>
        </w:rPr>
        <w:t>X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87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83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84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104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79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102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b/>
          <w:color w:val="FDFDFD"/>
          <w:spacing w:val="3"/>
          <w:w w:val="11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b/>
          <w:color w:val="FDFDFD"/>
          <w:w w:val="75"/>
          <w:sz w:val="22"/>
          <w:szCs w:val="22"/>
        </w:rPr>
        <w:t>E</w:t>
      </w:r>
    </w:p>
    <w:p w14:paraId="731831DB" w14:textId="77777777" w:rsidR="00977E72" w:rsidRPr="00D8609E" w:rsidRDefault="00977E72">
      <w:pPr>
        <w:spacing w:before="6" w:line="200" w:lineRule="exact"/>
        <w:rPr>
          <w:rFonts w:asciiTheme="minorHAnsi" w:hAnsiTheme="minorHAnsi" w:cstheme="minorHAnsi"/>
          <w:sz w:val="22"/>
          <w:szCs w:val="22"/>
        </w:rPr>
      </w:pPr>
    </w:p>
    <w:p w14:paraId="023D8C55" w14:textId="77777777" w:rsidR="00977E72" w:rsidRPr="00D8609E" w:rsidRDefault="00D8609E">
      <w:pPr>
        <w:spacing w:line="263" w:lineRule="auto"/>
        <w:ind w:left="2597" w:right="10" w:firstLine="187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5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 xml:space="preserve">c </w:t>
      </w:r>
      <w:r w:rsidRPr="00D8609E">
        <w:rPr>
          <w:rFonts w:asciiTheme="minorHAnsi" w:eastAsia="Arial" w:hAnsiTheme="minorHAnsi" w:cstheme="minorHAnsi"/>
          <w:color w:val="332F2F"/>
          <w:spacing w:val="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w w:val="10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6"/>
          <w:w w:val="106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4"/>
          <w:w w:val="122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2"/>
          <w:w w:val="12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8"/>
          <w:w w:val="129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w w:val="66"/>
          <w:sz w:val="22"/>
          <w:szCs w:val="22"/>
        </w:rPr>
        <w:t xml:space="preserve">s </w:t>
      </w:r>
      <w:r w:rsidRPr="00D8609E">
        <w:rPr>
          <w:rFonts w:asciiTheme="minorHAnsi" w:eastAsia="Arial" w:hAnsiTheme="minorHAnsi" w:cstheme="minorHAnsi"/>
          <w:color w:val="727275"/>
          <w:w w:val="112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7"/>
          <w:w w:val="11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5"/>
          <w:w w:val="110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 xml:space="preserve">e </w:t>
      </w:r>
      <w:r w:rsidRPr="00D8609E">
        <w:rPr>
          <w:rFonts w:asciiTheme="minorHAnsi" w:eastAsia="Arial" w:hAnsiTheme="minorHAnsi" w:cstheme="minorHAnsi"/>
          <w:color w:val="727275"/>
          <w:w w:val="109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8"/>
          <w:w w:val="109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02"/>
          <w:sz w:val="22"/>
          <w:szCs w:val="22"/>
        </w:rPr>
        <w:t>rn</w:t>
      </w:r>
    </w:p>
    <w:p w14:paraId="0E3D5067" w14:textId="77777777" w:rsidR="00977E72" w:rsidRPr="00D8609E" w:rsidRDefault="00D8609E">
      <w:pPr>
        <w:spacing w:before="6" w:line="271" w:lineRule="auto"/>
        <w:ind w:left="1842" w:right="-7" w:hanging="926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4"/>
          <w:w w:val="93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w w:val="123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0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09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7"/>
          <w:w w:val="109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w w:val="9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de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w w:val="9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+</w:t>
      </w:r>
      <w:r w:rsidRPr="00D8609E">
        <w:rPr>
          <w:rFonts w:asciiTheme="minorHAnsi" w:eastAsia="Arial" w:hAnsiTheme="minorHAnsi" w:cstheme="minorHAnsi"/>
          <w:color w:val="727275"/>
          <w:spacing w:val="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pe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 xml:space="preserve">ci </w:t>
      </w:r>
      <w:r w:rsidRPr="00D8609E">
        <w:rPr>
          <w:rFonts w:asciiTheme="minorHAnsi" w:eastAsia="Arial" w:hAnsiTheme="minorHAnsi" w:cstheme="minorHAnsi"/>
          <w:color w:val="727275"/>
          <w:spacing w:val="4"/>
          <w:w w:val="93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li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w w:val="103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+</w:t>
      </w:r>
      <w:r w:rsidRPr="00D8609E">
        <w:rPr>
          <w:rFonts w:asciiTheme="minorHAnsi" w:eastAsia="Arial" w:hAnsiTheme="minorHAnsi" w:cstheme="minorHAnsi"/>
          <w:color w:val="727275"/>
          <w:spacing w:val="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8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9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1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w w:val="104"/>
          <w:sz w:val="22"/>
          <w:szCs w:val="22"/>
        </w:rPr>
        <w:t>n</w:t>
      </w:r>
    </w:p>
    <w:p w14:paraId="614249BF" w14:textId="77777777" w:rsidR="00977E72" w:rsidRPr="00D8609E" w:rsidRDefault="00D8609E">
      <w:pPr>
        <w:spacing w:line="271" w:lineRule="auto"/>
        <w:ind w:left="2744" w:right="16" w:hanging="2630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3"/>
          <w:w w:val="6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2"/>
          <w:w w:val="105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727275"/>
          <w:spacing w:val="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8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58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6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+</w:t>
      </w:r>
      <w:r w:rsidRPr="00D8609E">
        <w:rPr>
          <w:rFonts w:asciiTheme="minorHAnsi" w:eastAsia="Arial" w:hAnsiTheme="minorHAnsi" w:cstheme="minorHAnsi"/>
          <w:color w:val="727275"/>
          <w:spacing w:val="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23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w w:val="9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09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7"/>
          <w:w w:val="109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w w:val="99"/>
          <w:sz w:val="22"/>
          <w:szCs w:val="22"/>
        </w:rPr>
        <w:t xml:space="preserve">n </w:t>
      </w:r>
      <w:r w:rsidRPr="00D8609E">
        <w:rPr>
          <w:rFonts w:asciiTheme="minorHAnsi" w:eastAsia="Arial" w:hAnsiTheme="minorHAnsi" w:cstheme="minorHAnsi"/>
          <w:color w:val="727275"/>
          <w:spacing w:val="7"/>
          <w:w w:val="105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5"/>
          <w:w w:val="116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w w:val="117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1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w w:val="99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9"/>
          <w:w w:val="99"/>
          <w:sz w:val="22"/>
          <w:szCs w:val="22"/>
        </w:rPr>
        <w:t>0</w:t>
      </w:r>
      <w:r w:rsidRPr="00D8609E">
        <w:rPr>
          <w:rFonts w:asciiTheme="minorHAnsi" w:eastAsia="Arial" w:hAnsiTheme="minorHAnsi" w:cstheme="minorHAnsi"/>
          <w:color w:val="727275"/>
          <w:spacing w:val="5"/>
          <w:w w:val="99"/>
          <w:sz w:val="22"/>
          <w:szCs w:val="22"/>
        </w:rPr>
        <w:t>0</w:t>
      </w:r>
      <w:r w:rsidRPr="00D8609E">
        <w:rPr>
          <w:rFonts w:asciiTheme="minorHAnsi" w:eastAsia="Arial" w:hAnsiTheme="minorHAnsi" w:cstheme="minorHAnsi"/>
          <w:color w:val="727275"/>
          <w:w w:val="93"/>
          <w:sz w:val="22"/>
          <w:szCs w:val="22"/>
        </w:rPr>
        <w:t>5</w:t>
      </w:r>
    </w:p>
    <w:p w14:paraId="47141C6C" w14:textId="77777777" w:rsidR="00977E72" w:rsidRPr="00D8609E" w:rsidRDefault="00977E72">
      <w:pPr>
        <w:spacing w:before="9" w:line="180" w:lineRule="exact"/>
        <w:rPr>
          <w:rFonts w:asciiTheme="minorHAnsi" w:hAnsiTheme="minorHAnsi" w:cstheme="minorHAnsi"/>
          <w:sz w:val="22"/>
          <w:szCs w:val="22"/>
        </w:rPr>
      </w:pPr>
    </w:p>
    <w:p w14:paraId="6993349F" w14:textId="77777777" w:rsidR="00977E72" w:rsidRPr="00D8609E" w:rsidRDefault="00D8609E">
      <w:pPr>
        <w:spacing w:line="263" w:lineRule="auto"/>
        <w:ind w:left="2597" w:right="8" w:hanging="744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332F2F"/>
          <w:spacing w:val="-5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nc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 xml:space="preserve">y        </w:t>
      </w:r>
      <w:r w:rsidRPr="00D8609E">
        <w:rPr>
          <w:rFonts w:asciiTheme="minorHAnsi" w:eastAsia="Arial" w:hAnsiTheme="minorHAnsi" w:cstheme="minorHAnsi"/>
          <w:color w:val="332F2F"/>
          <w:spacing w:val="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332F2F"/>
          <w:spacing w:val="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w w:val="109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6"/>
          <w:w w:val="109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4"/>
          <w:w w:val="122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4"/>
          <w:w w:val="122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w w:val="105"/>
          <w:sz w:val="22"/>
          <w:szCs w:val="22"/>
        </w:rPr>
        <w:t xml:space="preserve">e </w:t>
      </w:r>
      <w:r w:rsidRPr="00D8609E">
        <w:rPr>
          <w:rFonts w:asciiTheme="minorHAnsi" w:eastAsia="Arial" w:hAnsiTheme="minorHAnsi" w:cstheme="minorHAnsi"/>
          <w:color w:val="727275"/>
          <w:w w:val="112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7"/>
          <w:w w:val="11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5"/>
          <w:w w:val="110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 xml:space="preserve">e </w:t>
      </w:r>
      <w:r w:rsidRPr="00D8609E">
        <w:rPr>
          <w:rFonts w:asciiTheme="minorHAnsi" w:eastAsia="Arial" w:hAnsiTheme="minorHAnsi" w:cstheme="minorHAnsi"/>
          <w:color w:val="727275"/>
          <w:w w:val="109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8"/>
          <w:w w:val="109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02"/>
          <w:sz w:val="22"/>
          <w:szCs w:val="22"/>
        </w:rPr>
        <w:t>rn</w:t>
      </w:r>
    </w:p>
    <w:p w14:paraId="4F56AC59" w14:textId="77777777" w:rsidR="00977E72" w:rsidRPr="00D8609E" w:rsidRDefault="00D8609E">
      <w:pPr>
        <w:spacing w:before="6" w:line="271" w:lineRule="auto"/>
        <w:ind w:left="1409" w:right="16" w:hanging="245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1"/>
          <w:w w:val="58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9"/>
          <w:w w:val="116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6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3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de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w w:val="81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d </w:t>
      </w:r>
      <w:r w:rsidRPr="00D8609E">
        <w:rPr>
          <w:rFonts w:asciiTheme="minorHAnsi" w:eastAsia="Arial" w:hAnsiTheme="minorHAnsi" w:cstheme="minorHAnsi"/>
          <w:color w:val="727275"/>
          <w:spacing w:val="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+</w:t>
      </w:r>
      <w:r w:rsidRPr="00D8609E">
        <w:rPr>
          <w:rFonts w:asciiTheme="minorHAnsi" w:eastAsia="Arial" w:hAnsiTheme="minorHAnsi" w:cstheme="minorHAnsi"/>
          <w:color w:val="727275"/>
          <w:spacing w:val="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7"/>
          <w:w w:val="105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 xml:space="preserve">p </w:t>
      </w:r>
      <w:r w:rsidRPr="00D8609E">
        <w:rPr>
          <w:rFonts w:asciiTheme="minorHAnsi" w:eastAsia="Arial" w:hAnsiTheme="minorHAnsi" w:cstheme="minorHAnsi"/>
          <w:color w:val="727275"/>
          <w:spacing w:val="3"/>
          <w:w w:val="6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2"/>
          <w:w w:val="105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727275"/>
          <w:spacing w:val="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8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58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de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+</w:t>
      </w:r>
      <w:r w:rsidRPr="00D8609E">
        <w:rPr>
          <w:rFonts w:asciiTheme="minorHAnsi" w:eastAsia="Arial" w:hAnsiTheme="minorHAnsi" w:cstheme="minorHAnsi"/>
          <w:color w:val="727275"/>
          <w:spacing w:val="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23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 xml:space="preserve">d </w:t>
      </w:r>
      <w:r w:rsidRPr="00D8609E">
        <w:rPr>
          <w:rFonts w:asciiTheme="minorHAnsi" w:eastAsia="Arial" w:hAnsiTheme="minorHAnsi" w:cstheme="minorHAnsi"/>
          <w:color w:val="727275"/>
          <w:spacing w:val="7"/>
          <w:w w:val="105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5"/>
          <w:w w:val="116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w w:val="117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1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00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4</w:t>
      </w:r>
      <w:r w:rsidRPr="00D8609E">
        <w:rPr>
          <w:rFonts w:asciiTheme="minorHAnsi" w:eastAsia="Arial" w:hAnsiTheme="minorHAnsi" w:cstheme="minorHAnsi"/>
          <w:color w:val="727275"/>
          <w:spacing w:val="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+</w:t>
      </w:r>
      <w:r w:rsidRPr="00D8609E">
        <w:rPr>
          <w:rFonts w:asciiTheme="minorHAnsi" w:eastAsia="Arial" w:hAnsiTheme="minorHAnsi" w:cstheme="minorHAnsi"/>
          <w:color w:val="727275"/>
          <w:spacing w:val="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w w:val="99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9"/>
          <w:w w:val="99"/>
          <w:sz w:val="22"/>
          <w:szCs w:val="22"/>
        </w:rPr>
        <w:t>0</w:t>
      </w:r>
      <w:r w:rsidRPr="00D8609E">
        <w:rPr>
          <w:rFonts w:asciiTheme="minorHAnsi" w:eastAsia="Arial" w:hAnsiTheme="minorHAnsi" w:cstheme="minorHAnsi"/>
          <w:color w:val="727275"/>
          <w:spacing w:val="5"/>
          <w:w w:val="99"/>
          <w:sz w:val="22"/>
          <w:szCs w:val="22"/>
        </w:rPr>
        <w:t>0</w:t>
      </w:r>
      <w:r w:rsidRPr="00D8609E">
        <w:rPr>
          <w:rFonts w:asciiTheme="minorHAnsi" w:eastAsia="Arial" w:hAnsiTheme="minorHAnsi" w:cstheme="minorHAnsi"/>
          <w:color w:val="727275"/>
          <w:w w:val="93"/>
          <w:sz w:val="22"/>
          <w:szCs w:val="22"/>
        </w:rPr>
        <w:t>5</w:t>
      </w:r>
    </w:p>
    <w:p w14:paraId="4B1EC473" w14:textId="77777777" w:rsidR="00977E72" w:rsidRPr="00D8609E" w:rsidRDefault="00977E72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76633BC0" w14:textId="77777777" w:rsidR="00977E72" w:rsidRPr="00D8609E" w:rsidRDefault="00D8609E">
      <w:pPr>
        <w:ind w:right="12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4"/>
          <w:w w:val="95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3"/>
          <w:w w:val="78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2"/>
          <w:w w:val="12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1"/>
          <w:w w:val="75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w w:val="117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332F2F"/>
          <w:spacing w:val="-1"/>
          <w:sz w:val="22"/>
          <w:szCs w:val="22"/>
        </w:rPr>
        <w:t>ill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li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5"/>
          <w:w w:val="128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4B4849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4B4849"/>
          <w:spacing w:val="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w w:val="117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332F2F"/>
          <w:w w:val="117"/>
          <w:sz w:val="22"/>
          <w:szCs w:val="22"/>
        </w:rPr>
        <w:t>c</w:t>
      </w:r>
    </w:p>
    <w:p w14:paraId="57F83BFF" w14:textId="77777777" w:rsidR="00977E72" w:rsidRPr="00D8609E" w:rsidRDefault="00D8609E">
      <w:pPr>
        <w:spacing w:before="13" w:line="271" w:lineRule="auto"/>
        <w:ind w:left="277" w:right="15" w:firstLine="3029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w w:val="117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1"/>
          <w:w w:val="4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w w:val="71"/>
          <w:sz w:val="22"/>
          <w:szCs w:val="22"/>
        </w:rPr>
        <w:t xml:space="preserve">s 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opo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7"/>
          <w:w w:val="105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1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03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w w:val="9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2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n </w:t>
      </w:r>
      <w:r w:rsidRPr="00D8609E">
        <w:rPr>
          <w:rFonts w:asciiTheme="minorHAnsi" w:eastAsia="Arial" w:hAnsiTheme="minorHAnsi" w:cstheme="minorHAnsi"/>
          <w:color w:val="727275"/>
          <w:spacing w:val="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2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2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03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w w:val="94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4"/>
          <w:w w:val="94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w w:val="93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oo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 xml:space="preserve">d </w:t>
      </w:r>
      <w:r w:rsidRPr="00D8609E">
        <w:rPr>
          <w:rFonts w:asciiTheme="minorHAnsi" w:eastAsia="Arial" w:hAnsiTheme="minorHAnsi" w:cstheme="minorHAnsi"/>
          <w:color w:val="727275"/>
          <w:spacing w:val="3"/>
          <w:w w:val="6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ep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9"/>
          <w:w w:val="116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de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be</w:t>
      </w:r>
      <w:r w:rsidRPr="00D8609E">
        <w:rPr>
          <w:rFonts w:asciiTheme="minorHAnsi" w:eastAsia="Arial" w:hAnsiTheme="minorHAnsi" w:cstheme="minorHAnsi"/>
          <w:color w:val="727275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1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w w:val="93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0</w:t>
      </w:r>
      <w:r w:rsidRPr="00D8609E">
        <w:rPr>
          <w:rFonts w:asciiTheme="minorHAnsi" w:eastAsia="Arial" w:hAnsiTheme="minorHAnsi" w:cstheme="minorHAnsi"/>
          <w:color w:val="727275"/>
          <w:spacing w:val="5"/>
          <w:w w:val="99"/>
          <w:sz w:val="22"/>
          <w:szCs w:val="22"/>
        </w:rPr>
        <w:t>0</w:t>
      </w:r>
      <w:r w:rsidRPr="00D8609E">
        <w:rPr>
          <w:rFonts w:asciiTheme="minorHAnsi" w:eastAsia="Arial" w:hAnsiTheme="minorHAnsi" w:cstheme="minorHAnsi"/>
          <w:color w:val="727275"/>
          <w:w w:val="93"/>
          <w:sz w:val="22"/>
          <w:szCs w:val="22"/>
        </w:rPr>
        <w:t>5</w:t>
      </w:r>
    </w:p>
    <w:p w14:paraId="69227A3B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AB8060B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0CCC151" w14:textId="77777777" w:rsidR="00977E72" w:rsidRPr="00D8609E" w:rsidRDefault="00977E72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3A211ACA" w14:textId="77777777" w:rsidR="00977E72" w:rsidRPr="00D8609E" w:rsidRDefault="00D8609E">
      <w:pPr>
        <w:ind w:right="13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b/>
          <w:color w:val="FDFDFD"/>
          <w:spacing w:val="1"/>
          <w:w w:val="79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80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115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82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95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113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114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79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102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b/>
          <w:color w:val="FDFDFD"/>
          <w:spacing w:val="3"/>
          <w:w w:val="11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b/>
          <w:color w:val="FDFDFD"/>
          <w:w w:val="91"/>
          <w:sz w:val="22"/>
          <w:szCs w:val="22"/>
        </w:rPr>
        <w:t>Y</w:t>
      </w:r>
    </w:p>
    <w:p w14:paraId="230D9379" w14:textId="77777777" w:rsidR="00977E72" w:rsidRPr="00D8609E" w:rsidRDefault="00977E72">
      <w:pPr>
        <w:spacing w:before="1" w:line="200" w:lineRule="exact"/>
        <w:rPr>
          <w:rFonts w:asciiTheme="minorHAnsi" w:hAnsiTheme="minorHAnsi" w:cstheme="minorHAnsi"/>
          <w:sz w:val="22"/>
          <w:szCs w:val="22"/>
        </w:rPr>
      </w:pPr>
    </w:p>
    <w:p w14:paraId="5ADF457F" w14:textId="77777777" w:rsidR="00977E72" w:rsidRPr="00D8609E" w:rsidRDefault="00D8609E">
      <w:pPr>
        <w:spacing w:line="253" w:lineRule="auto"/>
        <w:ind w:left="745" w:right="12" w:firstLine="1282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5"/>
          <w:w w:val="114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6"/>
          <w:w w:val="114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8"/>
          <w:w w:val="114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spacing w:val="-6"/>
          <w:w w:val="114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332F2F"/>
          <w:spacing w:val="-5"/>
          <w:w w:val="11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-2"/>
          <w:w w:val="114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6"/>
          <w:w w:val="114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w w:val="114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1"/>
          <w:w w:val="1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1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5"/>
          <w:sz w:val="22"/>
          <w:szCs w:val="22"/>
        </w:rPr>
        <w:t>de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 xml:space="preserve">d </w:t>
      </w:r>
      <w:r w:rsidRPr="00D8609E">
        <w:rPr>
          <w:rFonts w:asciiTheme="minorHAnsi" w:eastAsia="Arial" w:hAnsiTheme="minorHAnsi" w:cstheme="minorHAnsi"/>
          <w:color w:val="332F2F"/>
          <w:spacing w:val="1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3"/>
          <w:w w:val="78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332F2F"/>
          <w:w w:val="95"/>
          <w:sz w:val="22"/>
          <w:szCs w:val="22"/>
        </w:rPr>
        <w:t xml:space="preserve">n </w:t>
      </w:r>
      <w:r w:rsidRPr="00D8609E">
        <w:rPr>
          <w:rFonts w:asciiTheme="minorHAnsi" w:eastAsia="Arial" w:hAnsiTheme="minorHAnsi" w:cstheme="minorHAnsi"/>
          <w:color w:val="727275"/>
          <w:spacing w:val="3"/>
          <w:w w:val="8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5"/>
          <w:w w:val="99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2"/>
          <w:w w:val="116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4"/>
          <w:w w:val="175"/>
          <w:sz w:val="22"/>
          <w:szCs w:val="22"/>
        </w:rPr>
        <w:t>/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bo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w w:val="81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au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7"/>
          <w:w w:val="112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7"/>
          <w:w w:val="121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103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3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3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 xml:space="preserve">o </w:t>
      </w:r>
      <w:r w:rsidRPr="00D8609E">
        <w:rPr>
          <w:rFonts w:asciiTheme="minorHAnsi" w:eastAsia="Arial" w:hAnsiTheme="minorHAnsi" w:cstheme="minorHAnsi"/>
          <w:color w:val="332F2F"/>
          <w:spacing w:val="-6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5"/>
          <w:w w:val="133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7"/>
          <w:w w:val="107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w w:val="110"/>
          <w:sz w:val="22"/>
          <w:szCs w:val="22"/>
        </w:rPr>
        <w:t>a</w:t>
      </w:r>
    </w:p>
    <w:p w14:paraId="427A1059" w14:textId="77777777" w:rsidR="00977E72" w:rsidRPr="00D8609E" w:rsidRDefault="00D8609E">
      <w:pPr>
        <w:spacing w:before="1"/>
        <w:ind w:right="5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7"/>
          <w:w w:val="115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3"/>
          <w:w w:val="115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7"/>
          <w:w w:val="115"/>
          <w:sz w:val="22"/>
          <w:szCs w:val="22"/>
        </w:rPr>
        <w:t>ea</w:t>
      </w:r>
      <w:r w:rsidRPr="00D8609E">
        <w:rPr>
          <w:rFonts w:asciiTheme="minorHAnsi" w:eastAsia="Arial" w:hAnsiTheme="minorHAnsi" w:cstheme="minorHAnsi"/>
          <w:color w:val="727275"/>
          <w:spacing w:val="10"/>
          <w:w w:val="115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9"/>
          <w:w w:val="115"/>
          <w:sz w:val="22"/>
          <w:szCs w:val="22"/>
        </w:rPr>
        <w:t>w</w:t>
      </w:r>
      <w:r w:rsidRPr="00D8609E">
        <w:rPr>
          <w:rFonts w:asciiTheme="minorHAnsi" w:eastAsia="Arial" w:hAnsiTheme="minorHAnsi" w:cstheme="minorHAnsi"/>
          <w:color w:val="727275"/>
          <w:spacing w:val="7"/>
          <w:w w:val="115"/>
          <w:sz w:val="22"/>
          <w:szCs w:val="22"/>
        </w:rPr>
        <w:t>ea</w:t>
      </w:r>
      <w:r w:rsidRPr="00D8609E">
        <w:rPr>
          <w:rFonts w:asciiTheme="minorHAnsi" w:eastAsia="Arial" w:hAnsiTheme="minorHAnsi" w:cstheme="minorHAnsi"/>
          <w:color w:val="727275"/>
          <w:spacing w:val="6"/>
          <w:w w:val="115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spacing w:val="7"/>
          <w:w w:val="11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15"/>
          <w:sz w:val="22"/>
          <w:szCs w:val="22"/>
        </w:rPr>
        <w:t>r</w:t>
      </w:r>
    </w:p>
    <w:p w14:paraId="5FD1FFCB" w14:textId="77777777" w:rsidR="00977E72" w:rsidRPr="00D8609E" w:rsidRDefault="00D8609E">
      <w:pPr>
        <w:spacing w:before="12" w:line="250" w:lineRule="auto"/>
        <w:ind w:left="327" w:right="7" w:firstLine="3091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332F2F"/>
          <w:spacing w:val="-5"/>
          <w:w w:val="125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332F2F"/>
          <w:w w:val="110"/>
          <w:sz w:val="22"/>
          <w:szCs w:val="22"/>
        </w:rPr>
        <w:t xml:space="preserve">e </w:t>
      </w:r>
      <w:r w:rsidRPr="00D8609E">
        <w:rPr>
          <w:rFonts w:asciiTheme="minorHAnsi" w:eastAsia="Arial" w:hAnsiTheme="minorHAnsi" w:cstheme="minorHAnsi"/>
          <w:color w:val="727275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4"/>
          <w:w w:val="8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w w:val="58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13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oba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w w:val="104"/>
          <w:sz w:val="22"/>
          <w:szCs w:val="22"/>
        </w:rPr>
        <w:t xml:space="preserve">e 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332F2F"/>
          <w:spacing w:val="-2"/>
          <w:w w:val="9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332F2F"/>
          <w:spacing w:val="-2"/>
          <w:w w:val="9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7"/>
          <w:w w:val="110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spacing w:val="-6"/>
          <w:w w:val="113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w w:val="110"/>
          <w:sz w:val="22"/>
          <w:szCs w:val="22"/>
        </w:rPr>
        <w:t>g</w:t>
      </w:r>
    </w:p>
    <w:p w14:paraId="164F0A4E" w14:textId="77777777" w:rsidR="00977E72" w:rsidRPr="00D8609E" w:rsidRDefault="00D8609E">
      <w:pPr>
        <w:spacing w:before="23"/>
        <w:ind w:right="17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8"/>
          <w:sz w:val="22"/>
          <w:szCs w:val="22"/>
        </w:rPr>
        <w:t>w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3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k</w:t>
      </w:r>
      <w:r w:rsidRPr="00D8609E">
        <w:rPr>
          <w:rFonts w:asciiTheme="minorHAnsi" w:eastAsia="Arial" w:hAnsiTheme="minorHAnsi" w:cstheme="minorHAnsi"/>
          <w:color w:val="727275"/>
          <w:spacing w:val="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g </w:t>
      </w:r>
      <w:r w:rsidRPr="00D8609E">
        <w:rPr>
          <w:rFonts w:asciiTheme="minorHAnsi" w:eastAsia="Arial" w:hAnsiTheme="minorHAnsi" w:cstheme="minorHAnsi"/>
          <w:color w:val="727275"/>
          <w:spacing w:val="3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w w:val="90"/>
          <w:sz w:val="22"/>
          <w:szCs w:val="22"/>
        </w:rPr>
        <w:t>k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7"/>
          <w:w w:val="121"/>
          <w:sz w:val="22"/>
          <w:szCs w:val="22"/>
        </w:rPr>
        <w:t>w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3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w w:val="93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w w:val="58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+</w:t>
      </w:r>
      <w:r w:rsidRPr="00D8609E">
        <w:rPr>
          <w:rFonts w:asciiTheme="minorHAnsi" w:eastAsia="Arial" w:hAnsiTheme="minorHAnsi" w:cstheme="minorHAnsi"/>
          <w:color w:val="727275"/>
          <w:spacing w:val="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03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w w:val="123"/>
          <w:sz w:val="22"/>
          <w:szCs w:val="22"/>
        </w:rPr>
        <w:t>c</w:t>
      </w:r>
    </w:p>
    <w:p w14:paraId="714B19F7" w14:textId="77777777" w:rsidR="00977E72" w:rsidRPr="00D8609E" w:rsidRDefault="00D8609E">
      <w:pPr>
        <w:spacing w:before="8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3"/>
          <w:w w:val="141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w w:val="92"/>
          <w:sz w:val="22"/>
          <w:szCs w:val="22"/>
        </w:rPr>
        <w:t>r</w:t>
      </w:r>
    </w:p>
    <w:p w14:paraId="69300B72" w14:textId="77777777" w:rsidR="00977E72" w:rsidRPr="00D8609E" w:rsidRDefault="00D8609E">
      <w:pPr>
        <w:spacing w:before="13"/>
        <w:ind w:right="15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7"/>
          <w:w w:val="105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w w:val="117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1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f      </w:t>
      </w:r>
      <w:r w:rsidRPr="00D8609E">
        <w:rPr>
          <w:rFonts w:asciiTheme="minorHAnsi" w:eastAsia="Arial" w:hAnsiTheme="minorHAnsi" w:cstheme="minorHAnsi"/>
          <w:color w:val="727275"/>
          <w:spacing w:val="2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w w:val="58"/>
          <w:sz w:val="22"/>
          <w:szCs w:val="22"/>
        </w:rPr>
        <w:t xml:space="preserve">, </w:t>
      </w:r>
      <w:r w:rsidRPr="00D8609E">
        <w:rPr>
          <w:rFonts w:asciiTheme="minorHAnsi" w:eastAsia="Arial" w:hAnsiTheme="minorHAnsi" w:cstheme="minorHAnsi"/>
          <w:color w:val="727275"/>
          <w:spacing w:val="15"/>
          <w:w w:val="5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23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58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13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5"/>
          <w:w w:val="103"/>
          <w:sz w:val="22"/>
          <w:szCs w:val="22"/>
        </w:rPr>
        <w:t>k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age</w:t>
      </w:r>
      <w:r w:rsidRPr="00D8609E">
        <w:rPr>
          <w:rFonts w:asciiTheme="minorHAnsi" w:eastAsia="Arial" w:hAnsiTheme="minorHAnsi" w:cstheme="minorHAnsi"/>
          <w:color w:val="727275"/>
          <w:w w:val="71"/>
          <w:sz w:val="22"/>
          <w:szCs w:val="22"/>
        </w:rPr>
        <w:t>s</w:t>
      </w:r>
    </w:p>
    <w:p w14:paraId="7333F1D9" w14:textId="77777777" w:rsidR="00977E72" w:rsidRPr="00D8609E" w:rsidRDefault="00977E72">
      <w:pPr>
        <w:spacing w:before="2" w:line="100" w:lineRule="exact"/>
        <w:rPr>
          <w:rFonts w:asciiTheme="minorHAnsi" w:hAnsiTheme="minorHAnsi" w:cstheme="minorHAnsi"/>
          <w:sz w:val="22"/>
          <w:szCs w:val="22"/>
        </w:rPr>
      </w:pPr>
    </w:p>
    <w:p w14:paraId="2AD1FF14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53375CF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23B7458" w14:textId="77777777" w:rsidR="00977E72" w:rsidRPr="00D8609E" w:rsidRDefault="00D8609E">
      <w:pPr>
        <w:ind w:right="23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b/>
          <w:color w:val="FDFDFD"/>
          <w:spacing w:val="1"/>
          <w:w w:val="60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109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102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115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87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113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112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79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b/>
          <w:color w:val="FDFDFD"/>
          <w:w w:val="75"/>
          <w:sz w:val="22"/>
          <w:szCs w:val="22"/>
        </w:rPr>
        <w:t>S</w:t>
      </w:r>
    </w:p>
    <w:p w14:paraId="2DEB2E42" w14:textId="77777777" w:rsidR="00977E72" w:rsidRPr="00D8609E" w:rsidRDefault="00977E72">
      <w:pPr>
        <w:spacing w:before="2" w:line="160" w:lineRule="exact"/>
        <w:rPr>
          <w:rFonts w:asciiTheme="minorHAnsi" w:hAnsiTheme="minorHAnsi" w:cstheme="minorHAnsi"/>
          <w:sz w:val="22"/>
          <w:szCs w:val="22"/>
        </w:rPr>
      </w:pPr>
    </w:p>
    <w:p w14:paraId="325A6F19" w14:textId="77777777" w:rsidR="00977E72" w:rsidRPr="00D8609E" w:rsidRDefault="00D8609E">
      <w:pPr>
        <w:spacing w:line="244" w:lineRule="auto"/>
        <w:ind w:left="3371" w:right="18" w:firstLine="43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li</w:t>
      </w:r>
      <w:r w:rsidRPr="00D8609E">
        <w:rPr>
          <w:rFonts w:asciiTheme="minorHAnsi" w:eastAsia="Arial" w:hAnsiTheme="minorHAnsi" w:cstheme="minorHAnsi"/>
          <w:color w:val="332F2F"/>
          <w:spacing w:val="-3"/>
          <w:w w:val="83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w w:val="95"/>
          <w:sz w:val="22"/>
          <w:szCs w:val="22"/>
        </w:rPr>
        <w:t xml:space="preserve">h </w:t>
      </w:r>
      <w:r w:rsidRPr="00D8609E">
        <w:rPr>
          <w:rFonts w:asciiTheme="minorHAnsi" w:eastAsia="Arial" w:hAnsiTheme="minorHAnsi" w:cstheme="minorHAnsi"/>
          <w:color w:val="727275"/>
          <w:spacing w:val="5"/>
          <w:w w:val="9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5"/>
          <w:w w:val="110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 xml:space="preserve">e </w:t>
      </w:r>
      <w:r w:rsidRPr="00D8609E">
        <w:rPr>
          <w:rFonts w:asciiTheme="minorHAnsi" w:eastAsia="Arial" w:hAnsiTheme="minorHAnsi" w:cstheme="minorHAnsi"/>
          <w:color w:val="332F2F"/>
          <w:spacing w:val="-3"/>
          <w:w w:val="78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3"/>
          <w:w w:val="83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w w:val="95"/>
          <w:sz w:val="22"/>
          <w:szCs w:val="22"/>
        </w:rPr>
        <w:t>h</w:t>
      </w:r>
    </w:p>
    <w:p w14:paraId="5264D2BF" w14:textId="77777777" w:rsidR="00977E72" w:rsidRPr="00D8609E" w:rsidRDefault="00D8609E">
      <w:pPr>
        <w:spacing w:before="18"/>
        <w:ind w:right="23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7"/>
          <w:w w:val="109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ed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07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1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23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w w:val="9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an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d </w:t>
      </w:r>
      <w:r w:rsidRPr="00D8609E">
        <w:rPr>
          <w:rFonts w:asciiTheme="minorHAnsi" w:eastAsia="Arial" w:hAnsiTheme="minorHAnsi" w:cstheme="minorHAnsi"/>
          <w:color w:val="727275"/>
          <w:spacing w:val="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73"/>
          <w:sz w:val="22"/>
          <w:szCs w:val="22"/>
        </w:rPr>
        <w:t>l</w:t>
      </w:r>
    </w:p>
    <w:p w14:paraId="00F5B9DD" w14:textId="77777777" w:rsidR="00977E72" w:rsidRPr="00D8609E" w:rsidRDefault="00D8609E">
      <w:pPr>
        <w:spacing w:line="180" w:lineRule="exact"/>
        <w:ind w:right="17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332F2F"/>
          <w:spacing w:val="-2"/>
          <w:w w:val="9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5"/>
          <w:w w:val="128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h</w:t>
      </w:r>
    </w:p>
    <w:p w14:paraId="6DE809E8" w14:textId="77777777" w:rsidR="00977E72" w:rsidRPr="00D8609E" w:rsidRDefault="00D8609E">
      <w:pPr>
        <w:spacing w:before="22"/>
        <w:ind w:right="23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7"/>
          <w:w w:val="109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ed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07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1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23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w w:val="9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an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d </w:t>
      </w:r>
      <w:r w:rsidRPr="00D8609E">
        <w:rPr>
          <w:rFonts w:asciiTheme="minorHAnsi" w:eastAsia="Arial" w:hAnsiTheme="minorHAnsi" w:cstheme="minorHAnsi"/>
          <w:color w:val="727275"/>
          <w:spacing w:val="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73"/>
          <w:sz w:val="22"/>
          <w:szCs w:val="22"/>
        </w:rPr>
        <w:t>l</w:t>
      </w:r>
    </w:p>
    <w:p w14:paraId="79D0F314" w14:textId="77777777" w:rsidR="00977E72" w:rsidRPr="00D8609E" w:rsidRDefault="00D8609E">
      <w:pPr>
        <w:spacing w:before="42"/>
        <w:ind w:left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br w:type="column"/>
      </w:r>
      <w:r w:rsidRPr="00D8609E">
        <w:rPr>
          <w:rFonts w:asciiTheme="minorHAnsi" w:eastAsia="Arial" w:hAnsiTheme="minorHAnsi" w:cstheme="minorHAnsi"/>
          <w:color w:val="332F2F"/>
          <w:spacing w:val="6"/>
          <w:sz w:val="22"/>
          <w:szCs w:val="22"/>
        </w:rPr>
        <w:lastRenderedPageBreak/>
        <w:t>o</w:t>
      </w:r>
      <w:r w:rsidRPr="00D8609E">
        <w:rPr>
          <w:rFonts w:asciiTheme="minorHAnsi" w:eastAsia="Arial" w:hAnsiTheme="minorHAnsi" w:cstheme="minorHAnsi"/>
          <w:color w:val="332F2F"/>
          <w:spacing w:val="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 xml:space="preserve">e </w:t>
      </w:r>
      <w:r w:rsidRPr="00D8609E">
        <w:rPr>
          <w:rFonts w:asciiTheme="minorHAnsi" w:eastAsia="Arial" w:hAnsiTheme="minorHAnsi" w:cstheme="minorHAnsi"/>
          <w:color w:val="332F2F"/>
          <w:spacing w:val="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6"/>
          <w:w w:val="110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332F2F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6"/>
          <w:w w:val="11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5"/>
          <w:w w:val="103"/>
          <w:sz w:val="22"/>
          <w:szCs w:val="22"/>
        </w:rPr>
        <w:t>k</w:t>
      </w:r>
      <w:r w:rsidRPr="00D8609E">
        <w:rPr>
          <w:rFonts w:asciiTheme="minorHAnsi" w:eastAsia="Arial" w:hAnsiTheme="minorHAnsi" w:cstheme="minorHAnsi"/>
          <w:color w:val="332F2F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6"/>
          <w:w w:val="122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332F2F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1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6"/>
          <w:w w:val="116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332F2F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4B4849"/>
          <w:spacing w:val="5"/>
          <w:w w:val="116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332F2F"/>
          <w:w w:val="110"/>
          <w:sz w:val="22"/>
          <w:szCs w:val="22"/>
        </w:rPr>
        <w:t>e</w:t>
      </w:r>
    </w:p>
    <w:p w14:paraId="600A3DED" w14:textId="77777777" w:rsidR="00977E72" w:rsidRPr="00D8609E" w:rsidRDefault="00D8609E">
      <w:pPr>
        <w:spacing w:before="21"/>
        <w:ind w:left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w w:val="117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1"/>
          <w:w w:val="4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332F2F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5"/>
          <w:w w:val="10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4B4849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4B484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4B4849"/>
          <w:spacing w:val="-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7"/>
          <w:w w:val="101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5"/>
          <w:w w:val="10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w w:val="58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4"/>
          <w:sz w:val="22"/>
          <w:szCs w:val="22"/>
        </w:rPr>
        <w:t>6</w:t>
      </w:r>
      <w:r w:rsidRPr="00D8609E">
        <w:rPr>
          <w:rFonts w:asciiTheme="minorHAnsi" w:eastAsia="Arial" w:hAnsiTheme="minorHAnsi" w:cstheme="minorHAnsi"/>
          <w:color w:val="332F2F"/>
          <w:spacing w:val="5"/>
          <w:sz w:val="22"/>
          <w:szCs w:val="22"/>
        </w:rPr>
        <w:t>300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0</w:t>
      </w:r>
    </w:p>
    <w:p w14:paraId="03F68A16" w14:textId="77777777" w:rsidR="00977E72" w:rsidRPr="00D8609E" w:rsidRDefault="00D8609E">
      <w:pPr>
        <w:spacing w:before="21" w:line="271" w:lineRule="auto"/>
        <w:ind w:left="10" w:right="3869" w:hanging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+</w:t>
      </w:r>
      <w:r w:rsidRPr="00D8609E">
        <w:rPr>
          <w:rFonts w:asciiTheme="minorHAnsi" w:eastAsia="Arial" w:hAnsiTheme="minorHAnsi" w:cstheme="minorHAnsi"/>
          <w:color w:val="332F2F"/>
          <w:spacing w:val="-10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3"/>
          <w:w w:val="58"/>
          <w:sz w:val="22"/>
          <w:szCs w:val="22"/>
        </w:rPr>
        <w:t>1</w:t>
      </w:r>
      <w:r w:rsidRPr="00D8609E">
        <w:rPr>
          <w:rFonts w:asciiTheme="minorHAnsi" w:eastAsia="Arial" w:hAnsiTheme="minorHAnsi" w:cstheme="minorHAnsi"/>
          <w:color w:val="332F2F"/>
          <w:spacing w:val="3"/>
          <w:w w:val="128"/>
          <w:sz w:val="22"/>
          <w:szCs w:val="22"/>
        </w:rPr>
        <w:t>.</w:t>
      </w:r>
      <w:r w:rsidRPr="00D8609E">
        <w:rPr>
          <w:rFonts w:asciiTheme="minorHAnsi" w:eastAsia="Arial" w:hAnsiTheme="minorHAnsi" w:cstheme="minorHAnsi"/>
          <w:color w:val="332F2F"/>
          <w:spacing w:val="5"/>
          <w:w w:val="104"/>
          <w:sz w:val="22"/>
          <w:szCs w:val="22"/>
        </w:rPr>
        <w:t>5</w:t>
      </w:r>
      <w:r w:rsidRPr="00D8609E">
        <w:rPr>
          <w:rFonts w:asciiTheme="minorHAnsi" w:eastAsia="Arial" w:hAnsiTheme="minorHAnsi" w:cstheme="minorHAnsi"/>
          <w:color w:val="332F2F"/>
          <w:spacing w:val="5"/>
          <w:w w:val="99"/>
          <w:sz w:val="22"/>
          <w:szCs w:val="22"/>
        </w:rPr>
        <w:t>5</w:t>
      </w:r>
      <w:r w:rsidRPr="00D8609E">
        <w:rPr>
          <w:rFonts w:asciiTheme="minorHAnsi" w:eastAsia="Arial" w:hAnsiTheme="minorHAnsi" w:cstheme="minorHAnsi"/>
          <w:color w:val="332F2F"/>
          <w:spacing w:val="6"/>
          <w:w w:val="110"/>
          <w:sz w:val="22"/>
          <w:szCs w:val="22"/>
        </w:rPr>
        <w:t>5</w:t>
      </w:r>
      <w:r w:rsidRPr="00D8609E">
        <w:rPr>
          <w:rFonts w:asciiTheme="minorHAnsi" w:eastAsia="Arial" w:hAnsiTheme="minorHAnsi" w:cstheme="minorHAnsi"/>
          <w:color w:val="332F2F"/>
          <w:spacing w:val="2"/>
          <w:w w:val="81"/>
          <w:sz w:val="22"/>
          <w:szCs w:val="22"/>
        </w:rPr>
        <w:t>.</w:t>
      </w:r>
      <w:r w:rsidRPr="00D8609E">
        <w:rPr>
          <w:rFonts w:asciiTheme="minorHAnsi" w:eastAsia="Arial" w:hAnsiTheme="minorHAnsi" w:cstheme="minorHAnsi"/>
          <w:color w:val="332F2F"/>
          <w:spacing w:val="5"/>
          <w:w w:val="104"/>
          <w:sz w:val="22"/>
          <w:szCs w:val="22"/>
        </w:rPr>
        <w:t>555</w:t>
      </w:r>
      <w:r w:rsidRPr="00D8609E">
        <w:rPr>
          <w:rFonts w:asciiTheme="minorHAnsi" w:eastAsia="Arial" w:hAnsiTheme="minorHAnsi" w:cstheme="minorHAnsi"/>
          <w:color w:val="332F2F"/>
          <w:spacing w:val="2"/>
          <w:w w:val="81"/>
          <w:sz w:val="22"/>
          <w:szCs w:val="22"/>
        </w:rPr>
        <w:t>.</w:t>
      </w:r>
      <w:r w:rsidRPr="00D8609E">
        <w:rPr>
          <w:rFonts w:asciiTheme="minorHAnsi" w:eastAsia="Arial" w:hAnsiTheme="minorHAnsi" w:cstheme="minorHAnsi"/>
          <w:color w:val="332F2F"/>
          <w:spacing w:val="5"/>
          <w:w w:val="104"/>
          <w:sz w:val="22"/>
          <w:szCs w:val="22"/>
        </w:rPr>
        <w:t>55</w:t>
      </w:r>
      <w:r w:rsidRPr="00D8609E">
        <w:rPr>
          <w:rFonts w:asciiTheme="minorHAnsi" w:eastAsia="Arial" w:hAnsiTheme="minorHAnsi" w:cstheme="minorHAnsi"/>
          <w:color w:val="332F2F"/>
          <w:spacing w:val="5"/>
          <w:w w:val="99"/>
          <w:sz w:val="22"/>
          <w:szCs w:val="22"/>
        </w:rPr>
        <w:t>5</w:t>
      </w:r>
      <w:r w:rsidRPr="00D8609E">
        <w:rPr>
          <w:rFonts w:asciiTheme="minorHAnsi" w:eastAsia="Arial" w:hAnsiTheme="minorHAnsi" w:cstheme="minorHAnsi"/>
          <w:color w:val="332F2F"/>
          <w:w w:val="99"/>
          <w:sz w:val="22"/>
          <w:szCs w:val="22"/>
        </w:rPr>
        <w:t xml:space="preserve">5 </w:t>
      </w:r>
      <w:hyperlink r:id="rId11">
        <w:r w:rsidRPr="00D8609E">
          <w:rPr>
            <w:rFonts w:asciiTheme="minorHAnsi" w:eastAsia="Arial" w:hAnsiTheme="minorHAnsi" w:cstheme="minorHAnsi"/>
            <w:color w:val="332F2F"/>
            <w:spacing w:val="4"/>
            <w:w w:val="93"/>
            <w:sz w:val="22"/>
            <w:szCs w:val="22"/>
          </w:rPr>
          <w:t>u</w:t>
        </w:r>
        <w:r w:rsidRPr="00D8609E">
          <w:rPr>
            <w:rFonts w:asciiTheme="minorHAnsi" w:eastAsia="Arial" w:hAnsiTheme="minorHAnsi" w:cstheme="minorHAnsi"/>
            <w:color w:val="4B4849"/>
            <w:spacing w:val="4"/>
            <w:w w:val="84"/>
            <w:sz w:val="22"/>
            <w:szCs w:val="22"/>
          </w:rPr>
          <w:t>s</w:t>
        </w:r>
        <w:r w:rsidRPr="00D8609E">
          <w:rPr>
            <w:rFonts w:asciiTheme="minorHAnsi" w:eastAsia="Arial" w:hAnsiTheme="minorHAnsi" w:cstheme="minorHAnsi"/>
            <w:color w:val="332F2F"/>
            <w:spacing w:val="6"/>
            <w:w w:val="116"/>
            <w:sz w:val="22"/>
            <w:szCs w:val="22"/>
          </w:rPr>
          <w:t>e</w:t>
        </w:r>
        <w:r w:rsidRPr="00D8609E">
          <w:rPr>
            <w:rFonts w:asciiTheme="minorHAnsi" w:eastAsia="Arial" w:hAnsiTheme="minorHAnsi" w:cstheme="minorHAnsi"/>
            <w:color w:val="332F2F"/>
            <w:spacing w:val="3"/>
            <w:w w:val="107"/>
            <w:sz w:val="22"/>
            <w:szCs w:val="22"/>
          </w:rPr>
          <w:t>r</w:t>
        </w:r>
        <w:r w:rsidRPr="00D8609E">
          <w:rPr>
            <w:rFonts w:asciiTheme="minorHAnsi" w:eastAsia="Arial" w:hAnsiTheme="minorHAnsi" w:cstheme="minorHAnsi"/>
            <w:color w:val="626064"/>
            <w:spacing w:val="7"/>
            <w:w w:val="83"/>
            <w:sz w:val="22"/>
            <w:szCs w:val="22"/>
          </w:rPr>
          <w:t>@</w:t>
        </w:r>
        <w:r w:rsidRPr="00D8609E">
          <w:rPr>
            <w:rFonts w:asciiTheme="minorHAnsi" w:eastAsia="Arial" w:hAnsiTheme="minorHAnsi" w:cstheme="minorHAnsi"/>
            <w:color w:val="332F2F"/>
            <w:spacing w:val="6"/>
            <w:w w:val="128"/>
            <w:sz w:val="22"/>
            <w:szCs w:val="22"/>
          </w:rPr>
          <w:t>do</w:t>
        </w:r>
        <w:r w:rsidRPr="00D8609E">
          <w:rPr>
            <w:rFonts w:asciiTheme="minorHAnsi" w:eastAsia="Arial" w:hAnsiTheme="minorHAnsi" w:cstheme="minorHAnsi"/>
            <w:color w:val="332F2F"/>
            <w:spacing w:val="9"/>
            <w:w w:val="112"/>
            <w:sz w:val="22"/>
            <w:szCs w:val="22"/>
          </w:rPr>
          <w:t>m</w:t>
        </w:r>
        <w:r w:rsidRPr="00D8609E">
          <w:rPr>
            <w:rFonts w:asciiTheme="minorHAnsi" w:eastAsia="Arial" w:hAnsiTheme="minorHAnsi" w:cstheme="minorHAnsi"/>
            <w:color w:val="332F2F"/>
            <w:spacing w:val="6"/>
            <w:w w:val="122"/>
            <w:sz w:val="22"/>
            <w:szCs w:val="22"/>
          </w:rPr>
          <w:t>a</w:t>
        </w:r>
        <w:r w:rsidRPr="00D8609E">
          <w:rPr>
            <w:rFonts w:asciiTheme="minorHAnsi" w:eastAsia="Arial" w:hAnsiTheme="minorHAnsi" w:cstheme="minorHAnsi"/>
            <w:color w:val="332F2F"/>
            <w:spacing w:val="2"/>
            <w:w w:val="102"/>
            <w:sz w:val="22"/>
            <w:szCs w:val="22"/>
          </w:rPr>
          <w:t>i</w:t>
        </w:r>
        <w:r w:rsidRPr="00D8609E">
          <w:rPr>
            <w:rFonts w:asciiTheme="minorHAnsi" w:eastAsia="Arial" w:hAnsiTheme="minorHAnsi" w:cstheme="minorHAnsi"/>
            <w:color w:val="332F2F"/>
            <w:spacing w:val="6"/>
            <w:w w:val="110"/>
            <w:sz w:val="22"/>
            <w:szCs w:val="22"/>
          </w:rPr>
          <w:t>n</w:t>
        </w:r>
        <w:r w:rsidRPr="00D8609E">
          <w:rPr>
            <w:rFonts w:asciiTheme="minorHAnsi" w:eastAsia="Arial" w:hAnsiTheme="minorHAnsi" w:cstheme="minorHAnsi"/>
            <w:color w:val="332F2F"/>
            <w:spacing w:val="2"/>
            <w:w w:val="93"/>
            <w:sz w:val="22"/>
            <w:szCs w:val="22"/>
          </w:rPr>
          <w:t>.</w:t>
        </w:r>
        <w:r w:rsidRPr="00D8609E">
          <w:rPr>
            <w:rFonts w:asciiTheme="minorHAnsi" w:eastAsia="Arial" w:hAnsiTheme="minorHAnsi" w:cstheme="minorHAnsi"/>
            <w:color w:val="332F2F"/>
            <w:spacing w:val="6"/>
            <w:w w:val="136"/>
            <w:sz w:val="22"/>
            <w:szCs w:val="22"/>
          </w:rPr>
          <w:t>c</w:t>
        </w:r>
        <w:r w:rsidRPr="00D8609E">
          <w:rPr>
            <w:rFonts w:asciiTheme="minorHAnsi" w:eastAsia="Arial" w:hAnsiTheme="minorHAnsi" w:cstheme="minorHAnsi"/>
            <w:color w:val="332F2F"/>
            <w:spacing w:val="6"/>
            <w:w w:val="128"/>
            <w:sz w:val="22"/>
            <w:szCs w:val="22"/>
          </w:rPr>
          <w:t>o</w:t>
        </w:r>
        <w:r w:rsidRPr="00D8609E">
          <w:rPr>
            <w:rFonts w:asciiTheme="minorHAnsi" w:eastAsia="Arial" w:hAnsiTheme="minorHAnsi" w:cstheme="minorHAnsi"/>
            <w:color w:val="332F2F"/>
            <w:w w:val="105"/>
            <w:sz w:val="22"/>
            <w:szCs w:val="22"/>
          </w:rPr>
          <w:t>m</w:t>
        </w:r>
      </w:hyperlink>
    </w:p>
    <w:p w14:paraId="241C316E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8A10EB8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5BE86CF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9465E21" w14:textId="77777777" w:rsidR="00977E72" w:rsidRPr="00D8609E" w:rsidRDefault="00977E72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</w:pPr>
    </w:p>
    <w:p w14:paraId="1B961B44" w14:textId="77777777" w:rsidR="00977E72" w:rsidRPr="00D8609E" w:rsidRDefault="00D8609E">
      <w:pPr>
        <w:ind w:left="14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b/>
          <w:color w:val="FDFDFD"/>
          <w:spacing w:val="1"/>
          <w:w w:val="71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98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87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b/>
          <w:color w:val="FDFDFD"/>
          <w:spacing w:val="3"/>
          <w:w w:val="11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b/>
          <w:color w:val="FDFDFD"/>
          <w:spacing w:val="3"/>
          <w:w w:val="105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77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85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b/>
          <w:color w:val="FDFDFD"/>
          <w:spacing w:val="3"/>
          <w:w w:val="11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b/>
          <w:color w:val="FDFDFD"/>
          <w:w w:val="91"/>
          <w:sz w:val="22"/>
          <w:szCs w:val="22"/>
        </w:rPr>
        <w:t>N</w:t>
      </w:r>
    </w:p>
    <w:p w14:paraId="68A0BC2B" w14:textId="77777777" w:rsidR="00977E72" w:rsidRPr="00D8609E" w:rsidRDefault="00977E72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795FADDC" w14:textId="77777777" w:rsidR="00977E72" w:rsidRPr="00D8609E" w:rsidRDefault="00D8609E">
      <w:pPr>
        <w:spacing w:line="263" w:lineRule="auto"/>
        <w:ind w:left="5" w:right="3630" w:firstLine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4"/>
          <w:w w:val="95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4"/>
          <w:w w:val="111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2"/>
          <w:w w:val="9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2"/>
          <w:w w:val="72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332F2F"/>
          <w:spacing w:val="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332F2F"/>
          <w:spacing w:val="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"/>
          <w:w w:val="75"/>
          <w:sz w:val="22"/>
          <w:szCs w:val="22"/>
        </w:rPr>
        <w:t>il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w w:val="72"/>
          <w:sz w:val="22"/>
          <w:szCs w:val="22"/>
        </w:rPr>
        <w:t xml:space="preserve">s </w:t>
      </w:r>
      <w:r w:rsidRPr="00D8609E">
        <w:rPr>
          <w:rFonts w:asciiTheme="minorHAnsi" w:eastAsia="Arial" w:hAnsiTheme="minorHAnsi" w:cstheme="minorHAnsi"/>
          <w:color w:val="727275"/>
          <w:spacing w:val="4"/>
          <w:w w:val="93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9"/>
          <w:w w:val="116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6"/>
          <w:w w:val="13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9"/>
          <w:w w:val="116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w w:val="104"/>
          <w:sz w:val="22"/>
          <w:szCs w:val="22"/>
        </w:rPr>
        <w:t xml:space="preserve">n </w:t>
      </w: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3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oo</w:t>
      </w:r>
      <w:r w:rsidRPr="00D8609E">
        <w:rPr>
          <w:rFonts w:asciiTheme="minorHAnsi" w:eastAsia="Arial" w:hAnsiTheme="minorHAnsi" w:cstheme="minorHAnsi"/>
          <w:color w:val="626064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62606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626064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3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w w:val="105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9"/>
          <w:w w:val="105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3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w w:val="104"/>
          <w:sz w:val="22"/>
          <w:szCs w:val="22"/>
        </w:rPr>
        <w:t>e</w:t>
      </w:r>
    </w:p>
    <w:p w14:paraId="669DD4DE" w14:textId="77777777" w:rsidR="00977E72" w:rsidRPr="00D8609E" w:rsidRDefault="00D8609E">
      <w:pPr>
        <w:spacing w:before="6"/>
        <w:ind w:left="10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13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626064"/>
          <w:spacing w:val="2"/>
          <w:w w:val="8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w w:val="113"/>
          <w:sz w:val="22"/>
          <w:szCs w:val="22"/>
        </w:rPr>
        <w:t>or</w:t>
      </w:r>
      <w:r w:rsidRPr="00D8609E">
        <w:rPr>
          <w:rFonts w:asciiTheme="minorHAnsi" w:eastAsia="Arial" w:hAnsiTheme="minorHAnsi" w:cstheme="minorHAnsi"/>
          <w:color w:val="727275"/>
          <w:spacing w:val="1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3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6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w w:val="121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7"/>
          <w:w w:val="121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w w:val="109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8"/>
          <w:w w:val="109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77"/>
          <w:sz w:val="22"/>
          <w:szCs w:val="22"/>
        </w:rPr>
        <w:t>s</w:t>
      </w:r>
    </w:p>
    <w:p w14:paraId="4FFC43E8" w14:textId="77777777" w:rsidR="00977E72" w:rsidRPr="00D8609E" w:rsidRDefault="00D8609E">
      <w:pPr>
        <w:spacing w:before="21"/>
        <w:ind w:left="19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2"/>
          <w:w w:val="81"/>
          <w:sz w:val="22"/>
          <w:szCs w:val="22"/>
        </w:rPr>
        <w:t>[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w w:val="87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00</w:t>
      </w:r>
      <w:r w:rsidRPr="00D8609E">
        <w:rPr>
          <w:rFonts w:asciiTheme="minorHAnsi" w:eastAsia="Arial" w:hAnsiTheme="minorHAnsi" w:cstheme="minorHAnsi"/>
          <w:color w:val="727275"/>
          <w:spacing w:val="5"/>
          <w:w w:val="99"/>
          <w:sz w:val="22"/>
          <w:szCs w:val="22"/>
        </w:rPr>
        <w:t>5</w:t>
      </w:r>
      <w:r w:rsidRPr="00D8609E">
        <w:rPr>
          <w:rFonts w:asciiTheme="minorHAnsi" w:eastAsia="Arial" w:hAnsiTheme="minorHAnsi" w:cstheme="minorHAnsi"/>
          <w:color w:val="727275"/>
          <w:w w:val="81"/>
          <w:sz w:val="22"/>
          <w:szCs w:val="22"/>
        </w:rPr>
        <w:t>]</w:t>
      </w:r>
    </w:p>
    <w:p w14:paraId="1BC5ED68" w14:textId="77777777" w:rsidR="00977E72" w:rsidRPr="00D8609E" w:rsidRDefault="00977E72">
      <w:pPr>
        <w:spacing w:line="180" w:lineRule="exact"/>
        <w:rPr>
          <w:rFonts w:asciiTheme="minorHAnsi" w:hAnsiTheme="minorHAnsi" w:cstheme="minorHAnsi"/>
          <w:sz w:val="22"/>
          <w:szCs w:val="22"/>
        </w:rPr>
      </w:pPr>
    </w:p>
    <w:p w14:paraId="13316542" w14:textId="77777777" w:rsidR="00977E72" w:rsidRPr="00D8609E" w:rsidRDefault="00D8609E">
      <w:pPr>
        <w:ind w:left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2"/>
          <w:w w:val="66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332F2F"/>
          <w:w w:val="106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332F2F"/>
          <w:spacing w:val="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w w:val="110"/>
          <w:sz w:val="22"/>
          <w:szCs w:val="22"/>
        </w:rPr>
        <w:t>d</w:t>
      </w:r>
    </w:p>
    <w:p w14:paraId="69064A79" w14:textId="77777777" w:rsidR="00977E72" w:rsidRPr="00D8609E" w:rsidRDefault="00D8609E">
      <w:pPr>
        <w:spacing w:line="200" w:lineRule="exact"/>
        <w:ind w:left="10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w w:val="72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10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2"/>
          <w:w w:val="9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3"/>
          <w:w w:val="83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4B4849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4B4849"/>
          <w:spacing w:val="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w w:val="10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6"/>
          <w:w w:val="106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2"/>
          <w:w w:val="12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w w:val="110"/>
          <w:sz w:val="22"/>
          <w:szCs w:val="22"/>
        </w:rPr>
        <w:t>a</w:t>
      </w:r>
    </w:p>
    <w:p w14:paraId="3163F852" w14:textId="77777777" w:rsidR="00977E72" w:rsidRPr="00D8609E" w:rsidRDefault="00D8609E">
      <w:pPr>
        <w:spacing w:before="13"/>
        <w:ind w:left="19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626064"/>
          <w:spacing w:val="2"/>
          <w:w w:val="70"/>
          <w:sz w:val="22"/>
          <w:szCs w:val="22"/>
        </w:rPr>
        <w:t>[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ep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be</w:t>
      </w:r>
      <w:r w:rsidRPr="00D8609E">
        <w:rPr>
          <w:rFonts w:asciiTheme="minorHAnsi" w:eastAsia="Arial" w:hAnsiTheme="minorHAnsi" w:cstheme="minorHAnsi"/>
          <w:color w:val="727275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1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w w:val="111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6"/>
          <w:w w:val="111"/>
          <w:sz w:val="22"/>
          <w:szCs w:val="22"/>
        </w:rPr>
        <w:t>003</w:t>
      </w:r>
      <w:r w:rsidRPr="00D8609E">
        <w:rPr>
          <w:rFonts w:asciiTheme="minorHAnsi" w:eastAsia="Arial" w:hAnsiTheme="minorHAnsi" w:cstheme="minorHAnsi"/>
          <w:color w:val="727275"/>
          <w:spacing w:val="3"/>
          <w:w w:val="111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7"/>
          <w:w w:val="111"/>
          <w:sz w:val="22"/>
          <w:szCs w:val="22"/>
        </w:rPr>
        <w:t>dece</w:t>
      </w:r>
      <w:r w:rsidRPr="00D8609E">
        <w:rPr>
          <w:rFonts w:asciiTheme="minorHAnsi" w:eastAsia="Arial" w:hAnsiTheme="minorHAnsi" w:cstheme="minorHAnsi"/>
          <w:color w:val="727275"/>
          <w:spacing w:val="10"/>
          <w:w w:val="111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7"/>
          <w:w w:val="111"/>
          <w:sz w:val="22"/>
          <w:szCs w:val="22"/>
        </w:rPr>
        <w:t>be</w:t>
      </w:r>
      <w:r w:rsidRPr="00D8609E">
        <w:rPr>
          <w:rFonts w:asciiTheme="minorHAnsi" w:eastAsia="Arial" w:hAnsiTheme="minorHAnsi" w:cstheme="minorHAnsi"/>
          <w:color w:val="727275"/>
          <w:w w:val="111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20"/>
          <w:w w:val="11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w w:val="87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00</w:t>
      </w:r>
      <w:r w:rsidRPr="00D8609E">
        <w:rPr>
          <w:rFonts w:asciiTheme="minorHAnsi" w:eastAsia="Arial" w:hAnsiTheme="minorHAnsi" w:cstheme="minorHAnsi"/>
          <w:color w:val="727275"/>
          <w:spacing w:val="5"/>
          <w:w w:val="99"/>
          <w:sz w:val="22"/>
          <w:szCs w:val="22"/>
        </w:rPr>
        <w:t>4</w:t>
      </w:r>
      <w:r w:rsidRPr="00D8609E">
        <w:rPr>
          <w:rFonts w:asciiTheme="minorHAnsi" w:eastAsia="Arial" w:hAnsiTheme="minorHAnsi" w:cstheme="minorHAnsi"/>
          <w:color w:val="727275"/>
          <w:w w:val="81"/>
          <w:sz w:val="22"/>
          <w:szCs w:val="22"/>
        </w:rPr>
        <w:t>]</w:t>
      </w:r>
    </w:p>
    <w:p w14:paraId="633A3EFF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C8FBB57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112D85D" w14:textId="77777777" w:rsidR="00977E72" w:rsidRPr="00D8609E" w:rsidRDefault="00977E72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0B0346DF" w14:textId="77777777" w:rsidR="00977E72" w:rsidRPr="00D8609E" w:rsidRDefault="00D8609E">
      <w:pPr>
        <w:ind w:left="14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b/>
          <w:color w:val="FDFDFD"/>
          <w:spacing w:val="1"/>
          <w:w w:val="79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80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11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b/>
          <w:color w:val="FDFDFD"/>
          <w:spacing w:val="2"/>
          <w:w w:val="86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95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b/>
          <w:color w:val="FDFDFD"/>
          <w:spacing w:val="1"/>
          <w:w w:val="82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b/>
          <w:color w:val="FDFDFD"/>
          <w:w w:val="71"/>
          <w:sz w:val="22"/>
          <w:szCs w:val="22"/>
        </w:rPr>
        <w:t>E</w:t>
      </w:r>
    </w:p>
    <w:p w14:paraId="17C29FBF" w14:textId="77777777" w:rsidR="00977E72" w:rsidRPr="00D8609E" w:rsidRDefault="00977E72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207727D9" w14:textId="77777777" w:rsidR="00977E72" w:rsidRPr="00D8609E" w:rsidRDefault="00D8609E">
      <w:pPr>
        <w:ind w:left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7"/>
          <w:w w:val="110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1"/>
          <w:w w:val="75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5"/>
          <w:w w:val="128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5"/>
          <w:w w:val="125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w w:val="9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"/>
          <w:w w:val="75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3"/>
          <w:w w:val="83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2"/>
          <w:w w:val="12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w w:val="10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332F2F"/>
          <w:spacing w:val="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w w:val="10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6"/>
          <w:w w:val="106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4"/>
          <w:w w:val="122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8"/>
          <w:w w:val="129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w w:val="66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20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"/>
          <w:w w:val="70"/>
          <w:sz w:val="22"/>
          <w:szCs w:val="22"/>
        </w:rPr>
        <w:t>[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w w:val="90"/>
          <w:sz w:val="22"/>
          <w:szCs w:val="22"/>
        </w:rPr>
        <w:t>]</w:t>
      </w:r>
    </w:p>
    <w:p w14:paraId="164071EC" w14:textId="77777777" w:rsidR="00977E72" w:rsidRPr="00D8609E" w:rsidRDefault="00D8609E">
      <w:pPr>
        <w:spacing w:before="13"/>
        <w:ind w:left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1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7"/>
          <w:w w:val="113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2"/>
          <w:w w:val="11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113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7"/>
          <w:w w:val="113"/>
          <w:sz w:val="22"/>
          <w:szCs w:val="22"/>
        </w:rPr>
        <w:t>ec</w:t>
      </w:r>
      <w:r w:rsidRPr="00D8609E">
        <w:rPr>
          <w:rFonts w:asciiTheme="minorHAnsi" w:eastAsia="Arial" w:hAnsiTheme="minorHAnsi" w:cstheme="minorHAnsi"/>
          <w:color w:val="727275"/>
          <w:spacing w:val="3"/>
          <w:w w:val="113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7"/>
          <w:w w:val="113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w w:val="113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8"/>
          <w:w w:val="1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3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a 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ll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w w:val="81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626064"/>
          <w:spacing w:val="2"/>
          <w:w w:val="8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004</w:t>
      </w:r>
      <w:r w:rsidRPr="00D8609E">
        <w:rPr>
          <w:rFonts w:asciiTheme="minorHAnsi" w:eastAsia="Arial" w:hAnsiTheme="minorHAnsi" w:cstheme="minorHAnsi"/>
          <w:color w:val="727275"/>
          <w:spacing w:val="3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200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5</w:t>
      </w:r>
    </w:p>
    <w:p w14:paraId="415F2627" w14:textId="77777777" w:rsidR="00977E72" w:rsidRPr="00D8609E" w:rsidRDefault="00D8609E">
      <w:pPr>
        <w:spacing w:before="21" w:line="271" w:lineRule="auto"/>
        <w:ind w:left="130" w:right="94" w:hanging="12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de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117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7"/>
          <w:w w:val="109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3"/>
          <w:w w:val="8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8"/>
          <w:w w:val="125"/>
          <w:sz w:val="22"/>
          <w:szCs w:val="22"/>
        </w:rPr>
        <w:t>w</w:t>
      </w:r>
      <w:r w:rsidRPr="00D8609E">
        <w:rPr>
          <w:rFonts w:asciiTheme="minorHAnsi" w:eastAsia="Arial" w:hAnsiTheme="minorHAnsi" w:cstheme="minorHAnsi"/>
          <w:color w:val="727275"/>
          <w:spacing w:val="2"/>
          <w:w w:val="136"/>
          <w:sz w:val="22"/>
          <w:szCs w:val="22"/>
        </w:rPr>
        <w:t>'</w:t>
      </w:r>
      <w:r w:rsidRPr="00D8609E">
        <w:rPr>
          <w:rFonts w:asciiTheme="minorHAnsi" w:eastAsia="Arial" w:hAnsiTheme="minorHAnsi" w:cstheme="minorHAnsi"/>
          <w:color w:val="727275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w w:val="109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8"/>
          <w:w w:val="109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3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05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9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2"/>
          <w:w w:val="116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23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81"/>
          <w:sz w:val="22"/>
          <w:szCs w:val="22"/>
        </w:rPr>
        <w:t>;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x 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727275"/>
          <w:spacing w:val="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1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w w:val="9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w w:val="9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+</w:t>
      </w:r>
      <w:r w:rsidRPr="00D8609E">
        <w:rPr>
          <w:rFonts w:asciiTheme="minorHAnsi" w:eastAsia="Arial" w:hAnsiTheme="minorHAnsi" w:cstheme="minorHAnsi"/>
          <w:color w:val="727275"/>
          <w:spacing w:val="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9"/>
          <w:w w:val="116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w w:val="125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8"/>
          <w:w w:val="125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pa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6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ep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9"/>
          <w:w w:val="116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1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00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5</w:t>
      </w:r>
    </w:p>
    <w:p w14:paraId="7A478194" w14:textId="77777777" w:rsidR="00977E72" w:rsidRPr="00D8609E" w:rsidRDefault="00977E72">
      <w:pPr>
        <w:spacing w:before="9" w:line="180" w:lineRule="exact"/>
        <w:rPr>
          <w:rFonts w:asciiTheme="minorHAnsi" w:hAnsiTheme="minorHAnsi" w:cstheme="minorHAnsi"/>
          <w:sz w:val="22"/>
          <w:szCs w:val="22"/>
        </w:rPr>
      </w:pPr>
    </w:p>
    <w:p w14:paraId="2442FBAF" w14:textId="77777777" w:rsidR="00977E72" w:rsidRPr="00D8609E" w:rsidRDefault="00D8609E">
      <w:pPr>
        <w:ind w:left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7"/>
          <w:w w:val="110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1"/>
          <w:w w:val="75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5"/>
          <w:w w:val="128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5"/>
          <w:w w:val="125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w w:val="9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"/>
          <w:w w:val="75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3"/>
          <w:w w:val="83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2"/>
          <w:w w:val="12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w w:val="10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332F2F"/>
          <w:spacing w:val="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w w:val="10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6"/>
          <w:w w:val="106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4"/>
          <w:w w:val="122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8"/>
          <w:w w:val="129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w w:val="10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2"/>
          <w:w w:val="72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-5"/>
          <w:w w:val="125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w w:val="72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2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"/>
          <w:w w:val="70"/>
          <w:sz w:val="22"/>
          <w:szCs w:val="22"/>
        </w:rPr>
        <w:t>[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8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w w:val="80"/>
          <w:sz w:val="22"/>
          <w:szCs w:val="22"/>
        </w:rPr>
        <w:t>]</w:t>
      </w:r>
    </w:p>
    <w:p w14:paraId="38BE3839" w14:textId="77777777" w:rsidR="00977E72" w:rsidRPr="00D8609E" w:rsidRDefault="00D8609E">
      <w:pPr>
        <w:spacing w:before="13"/>
        <w:ind w:left="10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8"/>
          <w:w w:val="113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spacing w:val="7"/>
          <w:w w:val="113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10"/>
          <w:w w:val="113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spacing w:val="7"/>
          <w:w w:val="113"/>
          <w:sz w:val="22"/>
          <w:szCs w:val="22"/>
        </w:rPr>
        <w:t>be</w:t>
      </w:r>
      <w:r w:rsidRPr="00D8609E">
        <w:rPr>
          <w:rFonts w:asciiTheme="minorHAnsi" w:eastAsia="Arial" w:hAnsiTheme="minorHAnsi" w:cstheme="minorHAnsi"/>
          <w:color w:val="332F2F"/>
          <w:w w:val="113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10"/>
          <w:w w:val="1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4"/>
          <w:w w:val="93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332F2F"/>
          <w:spacing w:val="5"/>
          <w:w w:val="99"/>
          <w:sz w:val="22"/>
          <w:szCs w:val="22"/>
        </w:rPr>
        <w:t>0</w:t>
      </w:r>
      <w:r w:rsidRPr="00D8609E">
        <w:rPr>
          <w:rFonts w:asciiTheme="minorHAnsi" w:eastAsia="Arial" w:hAnsiTheme="minorHAnsi" w:cstheme="minorHAnsi"/>
          <w:color w:val="332F2F"/>
          <w:spacing w:val="6"/>
          <w:w w:val="116"/>
          <w:sz w:val="22"/>
          <w:szCs w:val="22"/>
        </w:rPr>
        <w:t>0</w:t>
      </w:r>
      <w:r w:rsidRPr="00D8609E">
        <w:rPr>
          <w:rFonts w:asciiTheme="minorHAnsi" w:eastAsia="Arial" w:hAnsiTheme="minorHAnsi" w:cstheme="minorHAnsi"/>
          <w:color w:val="332F2F"/>
          <w:spacing w:val="4"/>
          <w:w w:val="69"/>
          <w:sz w:val="22"/>
          <w:szCs w:val="22"/>
        </w:rPr>
        <w:t>1</w:t>
      </w:r>
      <w:r w:rsidRPr="00D8609E">
        <w:rPr>
          <w:rFonts w:asciiTheme="minorHAnsi" w:eastAsia="Arial" w:hAnsiTheme="minorHAnsi" w:cstheme="minorHAnsi"/>
          <w:color w:val="332F2F"/>
          <w:spacing w:val="4"/>
          <w:w w:val="136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332F2F"/>
          <w:spacing w:val="6"/>
          <w:w w:val="122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332F2F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w w:val="128"/>
          <w:sz w:val="22"/>
          <w:szCs w:val="22"/>
        </w:rPr>
        <w:t>t</w:t>
      </w:r>
    </w:p>
    <w:p w14:paraId="747FBFC4" w14:textId="77777777" w:rsidR="00977E72" w:rsidRPr="00D8609E" w:rsidRDefault="00977E72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</w:p>
    <w:p w14:paraId="63ECB2F8" w14:textId="77777777" w:rsidR="00977E72" w:rsidRPr="00D8609E" w:rsidRDefault="00D8609E">
      <w:pPr>
        <w:ind w:left="24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-1"/>
          <w:w w:val="80"/>
          <w:sz w:val="22"/>
          <w:szCs w:val="22"/>
        </w:rPr>
        <w:t>[</w:t>
      </w:r>
      <w:r w:rsidRPr="00D8609E">
        <w:rPr>
          <w:rFonts w:asciiTheme="minorHAnsi" w:eastAsia="Arial" w:hAnsiTheme="minorHAnsi" w:cstheme="minorHAnsi"/>
          <w:color w:val="727275"/>
          <w:spacing w:val="-4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-5"/>
          <w:w w:val="12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-2"/>
          <w:w w:val="12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-5"/>
          <w:w w:val="120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-4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-5"/>
          <w:w w:val="12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626064"/>
          <w:w w:val="75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626064"/>
          <w:spacing w:val="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"/>
          <w:w w:val="75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-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-4"/>
          <w:w w:val="111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spacing w:val="-5"/>
          <w:w w:val="120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626064"/>
          <w:spacing w:val="-1"/>
          <w:w w:val="75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-4"/>
          <w:w w:val="111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spacing w:val="-5"/>
          <w:w w:val="12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-7"/>
          <w:w w:val="110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-5"/>
          <w:w w:val="12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-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626064"/>
          <w:w w:val="80"/>
          <w:sz w:val="22"/>
          <w:szCs w:val="22"/>
        </w:rPr>
        <w:t>]</w:t>
      </w:r>
    </w:p>
    <w:p w14:paraId="0A9ABC2C" w14:textId="77777777" w:rsidR="00977E72" w:rsidRPr="00D8609E" w:rsidRDefault="00D8609E">
      <w:pPr>
        <w:spacing w:before="13" w:line="271" w:lineRule="auto"/>
        <w:ind w:left="5" w:right="939" w:firstLine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5"/>
          <w:w w:val="9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626064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62606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626064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7"/>
          <w:w w:val="105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2"/>
          <w:w w:val="116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1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9"/>
          <w:w w:val="116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7"/>
          <w:w w:val="117"/>
          <w:sz w:val="22"/>
          <w:szCs w:val="22"/>
        </w:rPr>
        <w:t>app</w:t>
      </w:r>
      <w:r w:rsidRPr="00D8609E">
        <w:rPr>
          <w:rFonts w:asciiTheme="minorHAnsi" w:eastAsia="Arial" w:hAnsiTheme="minorHAnsi" w:cstheme="minorHAnsi"/>
          <w:color w:val="727275"/>
          <w:w w:val="117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9"/>
          <w:w w:val="11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17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17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7"/>
          <w:w w:val="117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17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19"/>
          <w:w w:val="11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004</w:t>
      </w:r>
      <w:r w:rsidRPr="00D8609E">
        <w:rPr>
          <w:rFonts w:asciiTheme="minorHAnsi" w:eastAsia="Arial" w:hAnsiTheme="minorHAnsi" w:cstheme="minorHAnsi"/>
          <w:color w:val="727275"/>
          <w:spacing w:val="3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200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5 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w w:val="101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9"/>
          <w:w w:val="10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oo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9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626064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62606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626064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626064"/>
          <w:spacing w:val="1"/>
          <w:w w:val="58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de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23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pacing w:val="1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2"/>
          <w:w w:val="116"/>
          <w:sz w:val="22"/>
          <w:szCs w:val="22"/>
        </w:rPr>
        <w:t>j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00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+</w:t>
      </w:r>
      <w:r w:rsidRPr="00D8609E">
        <w:rPr>
          <w:rFonts w:asciiTheme="minorHAnsi" w:eastAsia="Arial" w:hAnsiTheme="minorHAnsi" w:cstheme="minorHAnsi"/>
          <w:color w:val="727275"/>
          <w:spacing w:val="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00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4 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tt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da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69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8"/>
          <w:w w:val="11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5"/>
          <w:w w:val="85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89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w w:val="109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w w:val="93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w w:val="99"/>
          <w:sz w:val="22"/>
          <w:szCs w:val="22"/>
        </w:rPr>
        <w:t>0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02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: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go</w:t>
      </w:r>
      <w:r w:rsidRPr="00D8609E">
        <w:rPr>
          <w:rFonts w:asciiTheme="minorHAnsi" w:eastAsia="Arial" w:hAnsiTheme="minorHAnsi" w:cstheme="minorHAnsi"/>
          <w:color w:val="727275"/>
          <w:w w:val="81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1"/>
          <w:w w:val="80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w w:val="80"/>
          <w:sz w:val="22"/>
          <w:szCs w:val="22"/>
        </w:rPr>
        <w:t xml:space="preserve">i, </w:t>
      </w:r>
      <w:r w:rsidRPr="00D8609E">
        <w:rPr>
          <w:rFonts w:asciiTheme="minorHAnsi" w:eastAsia="Arial" w:hAnsiTheme="minorHAnsi" w:cstheme="minorHAnsi"/>
          <w:color w:val="727275"/>
          <w:spacing w:val="5"/>
          <w:w w:val="80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be</w:t>
      </w:r>
      <w:r w:rsidRPr="00D8609E">
        <w:rPr>
          <w:rFonts w:asciiTheme="minorHAnsi" w:eastAsia="Arial" w:hAnsiTheme="minorHAnsi" w:cstheme="minorHAnsi"/>
          <w:color w:val="727275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1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00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2</w:t>
      </w:r>
    </w:p>
    <w:p w14:paraId="6D31A2EC" w14:textId="77777777" w:rsidR="00977E72" w:rsidRPr="00D8609E" w:rsidRDefault="00D8609E">
      <w:pPr>
        <w:ind w:left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6"/>
          <w:w w:val="117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7"/>
          <w:w w:val="117"/>
          <w:sz w:val="22"/>
          <w:szCs w:val="22"/>
        </w:rPr>
        <w:t>hap</w:t>
      </w:r>
      <w:r w:rsidRPr="00D8609E">
        <w:rPr>
          <w:rFonts w:asciiTheme="minorHAnsi" w:eastAsia="Arial" w:hAnsiTheme="minorHAnsi" w:cstheme="minorHAnsi"/>
          <w:color w:val="727275"/>
          <w:spacing w:val="3"/>
          <w:w w:val="117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7"/>
          <w:w w:val="117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1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10"/>
          <w:w w:val="11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69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8"/>
          <w:w w:val="11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6"/>
          <w:w w:val="89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5"/>
          <w:w w:val="85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w w:val="87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004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: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w </w:t>
      </w:r>
      <w:r w:rsidRPr="00D8609E">
        <w:rPr>
          <w:rFonts w:asciiTheme="minorHAnsi" w:eastAsia="Arial" w:hAnsiTheme="minorHAnsi" w:cstheme="minorHAnsi"/>
          <w:color w:val="727275"/>
          <w:spacing w:val="1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w w:val="109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8"/>
          <w:w w:val="109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ea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w w:val="81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1"/>
          <w:w w:val="4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81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de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be</w:t>
      </w:r>
      <w:r w:rsidRPr="00D8609E">
        <w:rPr>
          <w:rFonts w:asciiTheme="minorHAnsi" w:eastAsia="Arial" w:hAnsiTheme="minorHAnsi" w:cstheme="minorHAnsi"/>
          <w:color w:val="727275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1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00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4</w:t>
      </w:r>
    </w:p>
    <w:p w14:paraId="244427C1" w14:textId="77777777" w:rsidR="00977E72" w:rsidRPr="00D8609E" w:rsidRDefault="00977E72">
      <w:pPr>
        <w:spacing w:before="5" w:line="180" w:lineRule="exact"/>
        <w:rPr>
          <w:rFonts w:asciiTheme="minorHAnsi" w:hAnsiTheme="minorHAnsi" w:cstheme="minorHAnsi"/>
          <w:sz w:val="22"/>
          <w:szCs w:val="22"/>
        </w:rPr>
      </w:pPr>
    </w:p>
    <w:p w14:paraId="65B5DFDE" w14:textId="77777777" w:rsidR="00977E72" w:rsidRPr="00D8609E" w:rsidRDefault="00D8609E">
      <w:pPr>
        <w:ind w:left="24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-1"/>
          <w:w w:val="70"/>
          <w:sz w:val="22"/>
          <w:szCs w:val="22"/>
        </w:rPr>
        <w:t>[</w:t>
      </w:r>
      <w:r w:rsidRPr="00D8609E">
        <w:rPr>
          <w:rFonts w:asciiTheme="minorHAnsi" w:eastAsia="Arial" w:hAnsiTheme="minorHAnsi" w:cstheme="minorHAnsi"/>
          <w:color w:val="727275"/>
          <w:spacing w:val="-3"/>
          <w:w w:val="78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-5"/>
          <w:w w:val="128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-4"/>
          <w:w w:val="105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-5"/>
          <w:w w:val="120"/>
          <w:sz w:val="22"/>
          <w:szCs w:val="22"/>
        </w:rPr>
        <w:t>oo</w:t>
      </w:r>
      <w:r w:rsidRPr="00D8609E">
        <w:rPr>
          <w:rFonts w:asciiTheme="minorHAnsi" w:eastAsia="Arial" w:hAnsiTheme="minorHAnsi" w:cstheme="minorHAnsi"/>
          <w:color w:val="626064"/>
          <w:w w:val="62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626064"/>
          <w:spacing w:val="1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"/>
          <w:w w:val="75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-4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-4"/>
          <w:w w:val="111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spacing w:val="-5"/>
          <w:w w:val="120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-1"/>
          <w:w w:val="75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-4"/>
          <w:w w:val="111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spacing w:val="-5"/>
          <w:w w:val="12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-7"/>
          <w:w w:val="107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-5"/>
          <w:w w:val="12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-4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]</w:t>
      </w:r>
    </w:p>
    <w:p w14:paraId="0D5A2FCD" w14:textId="77777777" w:rsidR="00977E72" w:rsidRPr="00D8609E" w:rsidRDefault="00D8609E">
      <w:pPr>
        <w:spacing w:before="13" w:line="271" w:lineRule="auto"/>
        <w:ind w:right="1148" w:firstLine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6"/>
          <w:w w:val="11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7"/>
          <w:w w:val="116"/>
          <w:sz w:val="22"/>
          <w:szCs w:val="22"/>
        </w:rPr>
        <w:t>hap</w:t>
      </w:r>
      <w:r w:rsidRPr="00D8609E">
        <w:rPr>
          <w:rFonts w:asciiTheme="minorHAnsi" w:eastAsia="Arial" w:hAnsiTheme="minorHAnsi" w:cstheme="minorHAnsi"/>
          <w:color w:val="332F2F"/>
          <w:spacing w:val="3"/>
          <w:w w:val="116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7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w w:val="116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15"/>
          <w:w w:val="1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7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w w:val="116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5"/>
          <w:w w:val="1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4B4849"/>
          <w:spacing w:val="8"/>
          <w:w w:val="116"/>
          <w:sz w:val="22"/>
          <w:szCs w:val="22"/>
        </w:rPr>
        <w:t>w</w:t>
      </w:r>
      <w:r w:rsidRPr="00D8609E">
        <w:rPr>
          <w:rFonts w:asciiTheme="minorHAnsi" w:eastAsia="Arial" w:hAnsiTheme="minorHAnsi" w:cstheme="minorHAnsi"/>
          <w:color w:val="332F2F"/>
          <w:w w:val="104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9"/>
          <w:w w:val="10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5"/>
          <w:w w:val="104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pacing w:val="2"/>
          <w:w w:val="116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6"/>
          <w:w w:val="122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332F2F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w w:val="9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5"/>
          <w:w w:val="99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4B4849"/>
          <w:spacing w:val="5"/>
          <w:w w:val="116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332F2F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4B4849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4B4849"/>
          <w:w w:val="110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4B4849"/>
          <w:spacing w:val="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w w:val="9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w w:val="117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1"/>
          <w:w w:val="4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332F2F"/>
          <w:spacing w:val="6"/>
          <w:w w:val="128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5"/>
          <w:w w:val="10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w w:val="71"/>
          <w:sz w:val="22"/>
          <w:szCs w:val="22"/>
        </w:rPr>
        <w:t xml:space="preserve">s </w:t>
      </w:r>
      <w:r w:rsidRPr="00D8609E">
        <w:rPr>
          <w:rFonts w:asciiTheme="minorHAnsi" w:eastAsia="Arial" w:hAnsiTheme="minorHAnsi" w:cstheme="minorHAnsi"/>
          <w:color w:val="727275"/>
          <w:spacing w:val="8"/>
          <w:w w:val="116"/>
          <w:sz w:val="22"/>
          <w:szCs w:val="22"/>
        </w:rPr>
        <w:t>w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w w:val="58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005</w:t>
      </w:r>
      <w:r w:rsidRPr="00D8609E">
        <w:rPr>
          <w:rFonts w:asciiTheme="minorHAnsi" w:eastAsia="Arial" w:hAnsiTheme="minorHAnsi" w:cstheme="minorHAnsi"/>
          <w:color w:val="727275"/>
          <w:spacing w:val="3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200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6</w:t>
      </w:r>
      <w:r w:rsidRPr="00D8609E">
        <w:rPr>
          <w:rFonts w:asciiTheme="minorHAnsi" w:eastAsia="Arial" w:hAnsiTheme="minorHAnsi" w:cstheme="minorHAnsi"/>
          <w:color w:val="727275"/>
          <w:spacing w:val="32"/>
          <w:sz w:val="22"/>
          <w:szCs w:val="22"/>
        </w:rPr>
        <w:t xml:space="preserve"> </w:t>
      </w:r>
      <w:hyperlink r:id="rId12">
        <w:r w:rsidRPr="00D8609E">
          <w:rPr>
            <w:rFonts w:asciiTheme="minorHAnsi" w:eastAsia="Arial" w:hAnsiTheme="minorHAnsi" w:cstheme="minorHAnsi"/>
            <w:color w:val="727275"/>
            <w:spacing w:val="2"/>
            <w:w w:val="81"/>
            <w:sz w:val="22"/>
            <w:szCs w:val="22"/>
          </w:rPr>
          <w:t>[</w:t>
        </w:r>
        <w:r w:rsidRPr="00D8609E">
          <w:rPr>
            <w:rFonts w:asciiTheme="minorHAnsi" w:eastAsia="Arial" w:hAnsiTheme="minorHAnsi" w:cstheme="minorHAnsi"/>
            <w:color w:val="727275"/>
            <w:spacing w:val="6"/>
            <w:w w:val="110"/>
            <w:sz w:val="22"/>
            <w:szCs w:val="22"/>
          </w:rPr>
          <w:t>h</w:t>
        </w:r>
        <w:r w:rsidRPr="00D8609E">
          <w:rPr>
            <w:rFonts w:asciiTheme="minorHAnsi" w:eastAsia="Arial" w:hAnsiTheme="minorHAnsi" w:cstheme="minorHAnsi"/>
            <w:color w:val="727275"/>
            <w:spacing w:val="3"/>
            <w:w w:val="128"/>
            <w:sz w:val="22"/>
            <w:szCs w:val="22"/>
          </w:rPr>
          <w:t>tt</w:t>
        </w:r>
        <w:r w:rsidRPr="00D8609E">
          <w:rPr>
            <w:rFonts w:asciiTheme="minorHAnsi" w:eastAsia="Arial" w:hAnsiTheme="minorHAnsi" w:cstheme="minorHAnsi"/>
            <w:color w:val="727275"/>
            <w:spacing w:val="6"/>
            <w:w w:val="128"/>
            <w:sz w:val="22"/>
            <w:szCs w:val="22"/>
          </w:rPr>
          <w:t>p</w:t>
        </w:r>
        <w:r w:rsidRPr="00D8609E">
          <w:rPr>
            <w:rFonts w:asciiTheme="minorHAnsi" w:eastAsia="Arial" w:hAnsiTheme="minorHAnsi" w:cstheme="minorHAnsi"/>
            <w:color w:val="727275"/>
            <w:spacing w:val="2"/>
            <w:w w:val="93"/>
            <w:sz w:val="22"/>
            <w:szCs w:val="22"/>
          </w:rPr>
          <w:t>:</w:t>
        </w:r>
        <w:r w:rsidRPr="00D8609E">
          <w:rPr>
            <w:rFonts w:asciiTheme="minorHAnsi" w:eastAsia="Arial" w:hAnsiTheme="minorHAnsi" w:cstheme="minorHAnsi"/>
            <w:color w:val="727275"/>
            <w:spacing w:val="4"/>
            <w:w w:val="163"/>
            <w:sz w:val="22"/>
            <w:szCs w:val="22"/>
          </w:rPr>
          <w:t>//</w:t>
        </w:r>
        <w:r w:rsidRPr="00D8609E">
          <w:rPr>
            <w:rFonts w:asciiTheme="minorHAnsi" w:eastAsia="Arial" w:hAnsiTheme="minorHAnsi" w:cstheme="minorHAnsi"/>
            <w:color w:val="727275"/>
            <w:spacing w:val="4"/>
            <w:w w:val="77"/>
            <w:sz w:val="22"/>
            <w:szCs w:val="22"/>
          </w:rPr>
          <w:t>s</w:t>
        </w:r>
        <w:r w:rsidRPr="00D8609E">
          <w:rPr>
            <w:rFonts w:asciiTheme="minorHAnsi" w:eastAsia="Arial" w:hAnsiTheme="minorHAnsi" w:cstheme="minorHAnsi"/>
            <w:color w:val="727275"/>
            <w:spacing w:val="6"/>
            <w:w w:val="110"/>
            <w:sz w:val="22"/>
            <w:szCs w:val="22"/>
          </w:rPr>
          <w:t>u</w:t>
        </w:r>
        <w:r w:rsidRPr="00D8609E">
          <w:rPr>
            <w:rFonts w:asciiTheme="minorHAnsi" w:eastAsia="Arial" w:hAnsiTheme="minorHAnsi" w:cstheme="minorHAnsi"/>
            <w:color w:val="727275"/>
            <w:spacing w:val="6"/>
            <w:w w:val="122"/>
            <w:sz w:val="22"/>
            <w:szCs w:val="22"/>
          </w:rPr>
          <w:t>g</w:t>
        </w:r>
        <w:r w:rsidRPr="00D8609E">
          <w:rPr>
            <w:rFonts w:asciiTheme="minorHAnsi" w:eastAsia="Arial" w:hAnsiTheme="minorHAnsi" w:cstheme="minorHAnsi"/>
            <w:color w:val="727275"/>
            <w:spacing w:val="3"/>
            <w:w w:val="107"/>
            <w:sz w:val="22"/>
            <w:szCs w:val="22"/>
          </w:rPr>
          <w:t>r</w:t>
        </w:r>
        <w:r w:rsidRPr="00D8609E">
          <w:rPr>
            <w:rFonts w:asciiTheme="minorHAnsi" w:eastAsia="Arial" w:hAnsiTheme="minorHAnsi" w:cstheme="minorHAnsi"/>
            <w:color w:val="727275"/>
            <w:spacing w:val="6"/>
            <w:w w:val="116"/>
            <w:sz w:val="22"/>
            <w:szCs w:val="22"/>
          </w:rPr>
          <w:t>o</w:t>
        </w:r>
        <w:r w:rsidRPr="00D8609E">
          <w:rPr>
            <w:rFonts w:asciiTheme="minorHAnsi" w:eastAsia="Arial" w:hAnsiTheme="minorHAnsi" w:cstheme="minorHAnsi"/>
            <w:color w:val="727275"/>
            <w:spacing w:val="6"/>
            <w:w w:val="110"/>
            <w:sz w:val="22"/>
            <w:szCs w:val="22"/>
          </w:rPr>
          <w:t>u</w:t>
        </w:r>
        <w:r w:rsidRPr="00D8609E">
          <w:rPr>
            <w:rFonts w:asciiTheme="minorHAnsi" w:eastAsia="Arial" w:hAnsiTheme="minorHAnsi" w:cstheme="minorHAnsi"/>
            <w:color w:val="727275"/>
            <w:spacing w:val="6"/>
            <w:w w:val="122"/>
            <w:sz w:val="22"/>
            <w:szCs w:val="22"/>
          </w:rPr>
          <w:t>p</w:t>
        </w:r>
        <w:r w:rsidRPr="00D8609E">
          <w:rPr>
            <w:rFonts w:asciiTheme="minorHAnsi" w:eastAsia="Arial" w:hAnsiTheme="minorHAnsi" w:cstheme="minorHAnsi"/>
            <w:color w:val="727275"/>
            <w:spacing w:val="4"/>
            <w:w w:val="90"/>
            <w:sz w:val="22"/>
            <w:szCs w:val="22"/>
          </w:rPr>
          <w:t>s</w:t>
        </w:r>
        <w:r w:rsidRPr="00D8609E">
          <w:rPr>
            <w:rFonts w:asciiTheme="minorHAnsi" w:eastAsia="Arial" w:hAnsiTheme="minorHAnsi" w:cstheme="minorHAnsi"/>
            <w:color w:val="727275"/>
            <w:spacing w:val="2"/>
            <w:w w:val="81"/>
            <w:sz w:val="22"/>
            <w:szCs w:val="22"/>
          </w:rPr>
          <w:t>.</w:t>
        </w:r>
        <w:r w:rsidRPr="00D8609E">
          <w:rPr>
            <w:rFonts w:asciiTheme="minorHAnsi" w:eastAsia="Arial" w:hAnsiTheme="minorHAnsi" w:cstheme="minorHAnsi"/>
            <w:color w:val="727275"/>
            <w:spacing w:val="8"/>
            <w:w w:val="125"/>
            <w:sz w:val="22"/>
            <w:szCs w:val="22"/>
          </w:rPr>
          <w:t>w</w:t>
        </w:r>
        <w:r w:rsidRPr="00D8609E">
          <w:rPr>
            <w:rFonts w:asciiTheme="minorHAnsi" w:eastAsia="Arial" w:hAnsiTheme="minorHAnsi" w:cstheme="minorHAnsi"/>
            <w:color w:val="727275"/>
            <w:spacing w:val="5"/>
            <w:w w:val="104"/>
            <w:sz w:val="22"/>
            <w:szCs w:val="22"/>
          </w:rPr>
          <w:t>u</w:t>
        </w:r>
        <w:r w:rsidRPr="00D8609E">
          <w:rPr>
            <w:rFonts w:asciiTheme="minorHAnsi" w:eastAsia="Arial" w:hAnsiTheme="minorHAnsi" w:cstheme="minorHAnsi"/>
            <w:color w:val="727275"/>
            <w:spacing w:val="4"/>
            <w:w w:val="77"/>
            <w:sz w:val="22"/>
            <w:szCs w:val="22"/>
          </w:rPr>
          <w:t>s</w:t>
        </w:r>
        <w:r w:rsidRPr="00D8609E">
          <w:rPr>
            <w:rFonts w:asciiTheme="minorHAnsi" w:eastAsia="Arial" w:hAnsiTheme="minorHAnsi" w:cstheme="minorHAnsi"/>
            <w:color w:val="727275"/>
            <w:w w:val="116"/>
            <w:sz w:val="22"/>
            <w:szCs w:val="22"/>
          </w:rPr>
          <w:t>t</w:t>
        </w:r>
        <w:r w:rsidRPr="00D8609E">
          <w:rPr>
            <w:rFonts w:asciiTheme="minorHAnsi" w:eastAsia="Arial" w:hAnsiTheme="minorHAnsi" w:cstheme="minorHAnsi"/>
            <w:color w:val="727275"/>
            <w:spacing w:val="5"/>
            <w:w w:val="116"/>
            <w:sz w:val="22"/>
            <w:szCs w:val="22"/>
          </w:rPr>
          <w:t>l</w:t>
        </w:r>
        <w:r w:rsidRPr="00D8609E">
          <w:rPr>
            <w:rFonts w:asciiTheme="minorHAnsi" w:eastAsia="Arial" w:hAnsiTheme="minorHAnsi" w:cstheme="minorHAnsi"/>
            <w:color w:val="626064"/>
            <w:spacing w:val="2"/>
            <w:w w:val="93"/>
            <w:sz w:val="22"/>
            <w:szCs w:val="22"/>
          </w:rPr>
          <w:t>.</w:t>
        </w:r>
        <w:r w:rsidRPr="00D8609E">
          <w:rPr>
            <w:rFonts w:asciiTheme="minorHAnsi" w:eastAsia="Arial" w:hAnsiTheme="minorHAnsi" w:cstheme="minorHAnsi"/>
            <w:color w:val="727275"/>
            <w:spacing w:val="6"/>
            <w:w w:val="122"/>
            <w:sz w:val="22"/>
            <w:szCs w:val="22"/>
          </w:rPr>
          <w:t>e</w:t>
        </w:r>
        <w:r w:rsidRPr="00D8609E">
          <w:rPr>
            <w:rFonts w:asciiTheme="minorHAnsi" w:eastAsia="Arial" w:hAnsiTheme="minorHAnsi" w:cstheme="minorHAnsi"/>
            <w:color w:val="727275"/>
            <w:spacing w:val="6"/>
            <w:w w:val="128"/>
            <w:sz w:val="22"/>
            <w:szCs w:val="22"/>
          </w:rPr>
          <w:t>d</w:t>
        </w:r>
        <w:r w:rsidRPr="00D8609E">
          <w:rPr>
            <w:rFonts w:asciiTheme="minorHAnsi" w:eastAsia="Arial" w:hAnsiTheme="minorHAnsi" w:cstheme="minorHAnsi"/>
            <w:color w:val="727275"/>
            <w:spacing w:val="5"/>
            <w:w w:val="104"/>
            <w:sz w:val="22"/>
            <w:szCs w:val="22"/>
          </w:rPr>
          <w:t>u</w:t>
        </w:r>
        <w:r w:rsidRPr="00D8609E">
          <w:rPr>
            <w:rFonts w:asciiTheme="minorHAnsi" w:eastAsia="Arial" w:hAnsiTheme="minorHAnsi" w:cstheme="minorHAnsi"/>
            <w:color w:val="727275"/>
            <w:spacing w:val="4"/>
            <w:w w:val="175"/>
            <w:sz w:val="22"/>
            <w:szCs w:val="22"/>
          </w:rPr>
          <w:t>/</w:t>
        </w:r>
        <w:r w:rsidRPr="00D8609E">
          <w:rPr>
            <w:rFonts w:asciiTheme="minorHAnsi" w:eastAsia="Arial" w:hAnsiTheme="minorHAnsi" w:cstheme="minorHAnsi"/>
            <w:color w:val="727275"/>
            <w:spacing w:val="5"/>
            <w:w w:val="185"/>
            <w:sz w:val="22"/>
            <w:szCs w:val="22"/>
          </w:rPr>
          <w:t>-</w:t>
        </w:r>
        <w:r w:rsidRPr="00D8609E">
          <w:rPr>
            <w:rFonts w:asciiTheme="minorHAnsi" w:eastAsia="Arial" w:hAnsiTheme="minorHAnsi" w:cstheme="minorHAnsi"/>
            <w:color w:val="727275"/>
            <w:w w:val="87"/>
            <w:sz w:val="22"/>
            <w:szCs w:val="22"/>
          </w:rPr>
          <w:t>a</w:t>
        </w:r>
        <w:r w:rsidRPr="00D8609E">
          <w:rPr>
            <w:rFonts w:asciiTheme="minorHAnsi" w:eastAsia="Arial" w:hAnsiTheme="minorHAnsi" w:cstheme="minorHAnsi"/>
            <w:color w:val="727275"/>
            <w:spacing w:val="6"/>
            <w:w w:val="87"/>
            <w:sz w:val="22"/>
            <w:szCs w:val="22"/>
          </w:rPr>
          <w:t>i</w:t>
        </w:r>
        <w:r w:rsidRPr="00D8609E">
          <w:rPr>
            <w:rFonts w:asciiTheme="minorHAnsi" w:eastAsia="Arial" w:hAnsiTheme="minorHAnsi" w:cstheme="minorHAnsi"/>
            <w:color w:val="727275"/>
            <w:spacing w:val="8"/>
            <w:w w:val="163"/>
            <w:sz w:val="22"/>
            <w:szCs w:val="22"/>
          </w:rPr>
          <w:t>a</w:t>
        </w:r>
        <w:r w:rsidRPr="00D8609E">
          <w:rPr>
            <w:rFonts w:asciiTheme="minorHAnsi" w:eastAsia="Arial" w:hAnsiTheme="minorHAnsi" w:cstheme="minorHAnsi"/>
            <w:color w:val="727275"/>
            <w:spacing w:val="4"/>
            <w:w w:val="84"/>
            <w:sz w:val="22"/>
            <w:szCs w:val="22"/>
          </w:rPr>
          <w:t>s</w:t>
        </w:r>
      </w:hyperlink>
      <w:r w:rsidRPr="00D8609E">
        <w:rPr>
          <w:rFonts w:asciiTheme="minorHAnsi" w:eastAsia="Arial" w:hAnsiTheme="minorHAnsi" w:cstheme="minorHAnsi"/>
          <w:color w:val="626064"/>
          <w:w w:val="81"/>
          <w:sz w:val="22"/>
          <w:szCs w:val="22"/>
        </w:rPr>
        <w:t>]</w:t>
      </w:r>
    </w:p>
    <w:p w14:paraId="57E89161" w14:textId="77777777" w:rsidR="00977E72" w:rsidRPr="00D8609E" w:rsidRDefault="00977E72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101E2223" w14:textId="77777777" w:rsidR="00977E72" w:rsidRPr="00D8609E" w:rsidRDefault="00D8609E">
      <w:pPr>
        <w:spacing w:line="271" w:lineRule="auto"/>
        <w:ind w:left="5" w:right="1127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6"/>
          <w:w w:val="11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7"/>
          <w:w w:val="116"/>
          <w:sz w:val="22"/>
          <w:szCs w:val="22"/>
        </w:rPr>
        <w:t>hap</w:t>
      </w:r>
      <w:r w:rsidRPr="00D8609E">
        <w:rPr>
          <w:rFonts w:asciiTheme="minorHAnsi" w:eastAsia="Arial" w:hAnsiTheme="minorHAnsi" w:cstheme="minorHAnsi"/>
          <w:color w:val="332F2F"/>
          <w:spacing w:val="3"/>
          <w:w w:val="116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7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w w:val="116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15"/>
          <w:w w:val="1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7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w w:val="116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10"/>
          <w:w w:val="1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3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5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 xml:space="preserve">e </w:t>
      </w:r>
      <w:r w:rsidRPr="00D8609E">
        <w:rPr>
          <w:rFonts w:asciiTheme="minorHAnsi" w:eastAsia="Arial" w:hAnsiTheme="minorHAnsi" w:cstheme="minorHAnsi"/>
          <w:color w:val="332F2F"/>
          <w:spacing w:val="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5"/>
          <w:w w:val="99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4B4849"/>
          <w:spacing w:val="5"/>
          <w:w w:val="116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332F2F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4B4849"/>
          <w:w w:val="103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4B4849"/>
          <w:spacing w:val="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332F2F"/>
          <w:spacing w:val="2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4"/>
          <w:w w:val="8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332F2F"/>
          <w:spacing w:val="1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332F2F"/>
          <w:spacing w:val="2"/>
          <w:w w:val="116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1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 xml:space="preserve">t </w:t>
      </w:r>
      <w:r w:rsidRPr="00D8609E">
        <w:rPr>
          <w:rFonts w:asciiTheme="minorHAnsi" w:eastAsia="Arial" w:hAnsiTheme="minorHAnsi" w:cstheme="minorHAnsi"/>
          <w:color w:val="332F2F"/>
          <w:spacing w:val="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5"/>
          <w:w w:val="99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6"/>
          <w:w w:val="116"/>
          <w:sz w:val="22"/>
          <w:szCs w:val="22"/>
        </w:rPr>
        <w:t>b</w:t>
      </w:r>
      <w:r w:rsidRPr="00D8609E">
        <w:rPr>
          <w:rFonts w:asciiTheme="minorHAnsi" w:eastAsia="Arial" w:hAnsiTheme="minorHAnsi" w:cstheme="minorHAnsi"/>
          <w:color w:val="332F2F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4"/>
          <w:w w:val="116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4B4849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6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9"/>
          <w:w w:val="116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spacing w:val="6"/>
          <w:w w:val="122"/>
          <w:sz w:val="22"/>
          <w:szCs w:val="22"/>
        </w:rPr>
        <w:t>pa</w:t>
      </w:r>
      <w:r w:rsidRPr="00D8609E">
        <w:rPr>
          <w:rFonts w:asciiTheme="minorHAnsi" w:eastAsia="Arial" w:hAnsiTheme="minorHAnsi" w:cstheme="minorHAnsi"/>
          <w:color w:val="332F2F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6"/>
          <w:w w:val="122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332F2F"/>
          <w:w w:val="104"/>
          <w:sz w:val="22"/>
          <w:szCs w:val="22"/>
        </w:rPr>
        <w:t xml:space="preserve">n 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05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9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626064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62606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626064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w w:val="98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spacing w:val="7"/>
          <w:w w:val="98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004</w:t>
      </w:r>
      <w:r w:rsidRPr="00D8609E">
        <w:rPr>
          <w:rFonts w:asciiTheme="minorHAnsi" w:eastAsia="Arial" w:hAnsiTheme="minorHAnsi" w:cstheme="minorHAnsi"/>
          <w:color w:val="727275"/>
          <w:spacing w:val="3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200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5</w:t>
      </w:r>
    </w:p>
    <w:p w14:paraId="6F1061C4" w14:textId="77777777" w:rsidR="00977E72" w:rsidRPr="00D8609E" w:rsidRDefault="00D8609E">
      <w:pPr>
        <w:ind w:left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05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9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58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w w:val="87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5"/>
          <w:w w:val="165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003</w:t>
      </w:r>
      <w:r w:rsidRPr="00D8609E">
        <w:rPr>
          <w:rFonts w:asciiTheme="minorHAnsi" w:eastAsia="Arial" w:hAnsiTheme="minorHAnsi" w:cstheme="minorHAnsi"/>
          <w:color w:val="727275"/>
          <w:spacing w:val="3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200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4</w:t>
      </w:r>
    </w:p>
    <w:p w14:paraId="6283A03A" w14:textId="77777777" w:rsidR="00977E72" w:rsidRPr="00D8609E" w:rsidRDefault="00D8609E">
      <w:pPr>
        <w:spacing w:before="21" w:line="271" w:lineRule="auto"/>
        <w:ind w:left="5" w:right="2092" w:firstLine="86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6"/>
          <w:w w:val="114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7"/>
          <w:w w:val="114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3"/>
          <w:w w:val="114"/>
          <w:sz w:val="22"/>
          <w:szCs w:val="22"/>
        </w:rPr>
        <w:t>-f</w:t>
      </w:r>
      <w:r w:rsidRPr="00D8609E">
        <w:rPr>
          <w:rFonts w:asciiTheme="minorHAnsi" w:eastAsia="Arial" w:hAnsiTheme="minorHAnsi" w:cstheme="minorHAnsi"/>
          <w:color w:val="727275"/>
          <w:spacing w:val="7"/>
          <w:w w:val="114"/>
          <w:sz w:val="22"/>
          <w:szCs w:val="22"/>
        </w:rPr>
        <w:t>ounde</w:t>
      </w:r>
      <w:r w:rsidRPr="00D8609E">
        <w:rPr>
          <w:rFonts w:asciiTheme="minorHAnsi" w:eastAsia="Arial" w:hAnsiTheme="minorHAnsi" w:cstheme="minorHAnsi"/>
          <w:color w:val="727275"/>
          <w:w w:val="114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10"/>
          <w:w w:val="1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3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7"/>
          <w:w w:val="116"/>
          <w:sz w:val="22"/>
          <w:szCs w:val="22"/>
        </w:rPr>
        <w:t>hap</w:t>
      </w:r>
      <w:r w:rsidRPr="00D8609E">
        <w:rPr>
          <w:rFonts w:asciiTheme="minorHAnsi" w:eastAsia="Arial" w:hAnsiTheme="minorHAnsi" w:cstheme="minorHAnsi"/>
          <w:color w:val="727275"/>
          <w:spacing w:val="3"/>
          <w:w w:val="116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7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11"/>
          <w:w w:val="1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03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626064"/>
          <w:w w:val="51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626064"/>
          <w:spacing w:val="2"/>
          <w:w w:val="51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7"/>
          <w:w w:val="151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4"/>
          <w:w w:val="8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2"/>
          <w:w w:val="105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3"/>
          <w:w w:val="8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3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 xml:space="preserve">e </w:t>
      </w: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105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7"/>
          <w:w w:val="105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002</w:t>
      </w:r>
      <w:r w:rsidRPr="00D8609E">
        <w:rPr>
          <w:rFonts w:asciiTheme="minorHAnsi" w:eastAsia="Arial" w:hAnsiTheme="minorHAnsi" w:cstheme="minorHAnsi"/>
          <w:color w:val="727275"/>
          <w:spacing w:val="3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200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3</w:t>
      </w:r>
    </w:p>
    <w:p w14:paraId="6EA6AD01" w14:textId="77777777" w:rsidR="00977E72" w:rsidRPr="00D8609E" w:rsidRDefault="00977E72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0B47FAB3" w14:textId="77777777" w:rsidR="00977E72" w:rsidRPr="00D8609E" w:rsidRDefault="00D8609E">
      <w:pPr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4B4849"/>
          <w:spacing w:val="-6"/>
          <w:w w:val="111"/>
          <w:sz w:val="22"/>
          <w:szCs w:val="22"/>
        </w:rPr>
        <w:t>w</w:t>
      </w:r>
      <w:r w:rsidRPr="00D8609E">
        <w:rPr>
          <w:rFonts w:asciiTheme="minorHAnsi" w:eastAsia="Arial" w:hAnsiTheme="minorHAnsi" w:cstheme="minorHAnsi"/>
          <w:color w:val="332F2F"/>
          <w:spacing w:val="-6"/>
          <w:w w:val="111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8"/>
          <w:w w:val="111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spacing w:val="-6"/>
          <w:w w:val="111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w w:val="111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6"/>
          <w:w w:val="11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"/>
          <w:w w:val="89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w w:val="89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19"/>
          <w:w w:val="8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w w:val="10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6"/>
          <w:w w:val="106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4"/>
          <w:w w:val="122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2"/>
          <w:w w:val="12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8"/>
          <w:w w:val="129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w w:val="10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6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2"/>
          <w:w w:val="9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w w:val="110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332F2F"/>
          <w:spacing w:val="1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332F2F"/>
          <w:w w:val="106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6"/>
          <w:w w:val="10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332F2F"/>
          <w:w w:val="109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6"/>
          <w:w w:val="109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6"/>
          <w:w w:val="113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332F2F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332F2F"/>
          <w:spacing w:val="2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w w:val="95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4"/>
          <w:w w:val="111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2"/>
          <w:w w:val="9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2"/>
          <w:w w:val="72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332F2F"/>
          <w:spacing w:val="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332F2F"/>
          <w:spacing w:val="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"/>
          <w:w w:val="75"/>
          <w:sz w:val="22"/>
          <w:szCs w:val="22"/>
        </w:rPr>
        <w:t>il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w w:val="72"/>
          <w:sz w:val="22"/>
          <w:szCs w:val="22"/>
        </w:rPr>
        <w:t>s</w:t>
      </w:r>
    </w:p>
    <w:p w14:paraId="636957E7" w14:textId="77777777" w:rsidR="00977E72" w:rsidRPr="00D8609E" w:rsidRDefault="00D8609E">
      <w:pPr>
        <w:spacing w:before="37"/>
        <w:ind w:left="10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7"/>
          <w:w w:val="105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w w:val="87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00</w:t>
      </w:r>
      <w:r w:rsidRPr="00D8609E">
        <w:rPr>
          <w:rFonts w:asciiTheme="minorHAnsi" w:eastAsia="Arial" w:hAnsiTheme="minorHAnsi" w:cstheme="minorHAnsi"/>
          <w:color w:val="727275"/>
          <w:spacing w:val="5"/>
          <w:w w:val="99"/>
          <w:sz w:val="22"/>
          <w:szCs w:val="22"/>
        </w:rPr>
        <w:t>5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4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w w:val="117"/>
          <w:sz w:val="22"/>
          <w:szCs w:val="22"/>
        </w:rPr>
        <w:t>t</w:t>
      </w:r>
    </w:p>
    <w:p w14:paraId="5B5E1F92" w14:textId="77777777" w:rsidR="00977E72" w:rsidRPr="00D8609E" w:rsidRDefault="00D8609E">
      <w:pPr>
        <w:spacing w:before="45"/>
        <w:ind w:left="123" w:right="209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9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w w:val="64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2"/>
          <w:w w:val="105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626064"/>
          <w:spacing w:val="2"/>
          <w:w w:val="8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12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8"/>
          <w:w w:val="116"/>
          <w:sz w:val="22"/>
          <w:szCs w:val="22"/>
        </w:rPr>
        <w:t>w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w w:val="99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2"/>
          <w:w w:val="105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9"/>
          <w:w w:val="112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6"/>
          <w:w w:val="128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626064"/>
          <w:spacing w:val="2"/>
          <w:w w:val="102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9"/>
          <w:w w:val="116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w w:val="87"/>
          <w:sz w:val="22"/>
          <w:szCs w:val="22"/>
        </w:rPr>
        <w:t>i</w:t>
      </w:r>
    </w:p>
    <w:p w14:paraId="44EDF809" w14:textId="77777777" w:rsidR="00977E72" w:rsidRPr="00D8609E" w:rsidRDefault="00977E72">
      <w:pPr>
        <w:spacing w:before="9" w:line="200" w:lineRule="exact"/>
        <w:rPr>
          <w:rFonts w:asciiTheme="minorHAnsi" w:hAnsiTheme="minorHAnsi" w:cstheme="minorHAnsi"/>
          <w:sz w:val="22"/>
          <w:szCs w:val="22"/>
        </w:rPr>
      </w:pPr>
    </w:p>
    <w:p w14:paraId="78513C7F" w14:textId="77777777" w:rsidR="00977E72" w:rsidRPr="00D8609E" w:rsidRDefault="00D8609E">
      <w:pPr>
        <w:ind w:left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1"/>
          <w:w w:val="75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332F2F"/>
          <w:spacing w:val="-6"/>
          <w:w w:val="119"/>
          <w:sz w:val="22"/>
          <w:szCs w:val="22"/>
        </w:rPr>
        <w:t>w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oo</w:t>
      </w:r>
      <w:r w:rsidRPr="00D8609E">
        <w:rPr>
          <w:rFonts w:asciiTheme="minorHAnsi" w:eastAsia="Arial" w:hAnsiTheme="minorHAnsi" w:cstheme="minorHAnsi"/>
          <w:color w:val="332F2F"/>
          <w:w w:val="110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332F2F"/>
          <w:spacing w:val="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w w:val="70"/>
          <w:sz w:val="22"/>
          <w:szCs w:val="22"/>
        </w:rPr>
        <w:t>.</w:t>
      </w:r>
      <w:r w:rsidRPr="00D8609E">
        <w:rPr>
          <w:rFonts w:asciiTheme="minorHAnsi" w:eastAsia="Arial" w:hAnsiTheme="minorHAnsi" w:cstheme="minorHAnsi"/>
          <w:color w:val="332F2F"/>
          <w:spacing w:val="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z w:val="22"/>
          <w:szCs w:val="22"/>
        </w:rPr>
        <w:t>+</w:t>
      </w:r>
      <w:r w:rsidRPr="00D8609E">
        <w:rPr>
          <w:rFonts w:asciiTheme="minorHAnsi" w:eastAsia="Arial" w:hAnsiTheme="minorHAnsi" w:cstheme="minorHAnsi"/>
          <w:color w:val="332F2F"/>
          <w:spacing w:val="-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de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332F2F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2"/>
          <w:w w:val="66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5"/>
          <w:w w:val="128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pacing w:val="-6"/>
          <w:w w:val="119"/>
          <w:sz w:val="22"/>
          <w:szCs w:val="22"/>
        </w:rPr>
        <w:t>w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w w:val="94"/>
          <w:sz w:val="22"/>
          <w:szCs w:val="22"/>
        </w:rPr>
        <w:t>k</w:t>
      </w:r>
      <w:r w:rsidRPr="00D8609E">
        <w:rPr>
          <w:rFonts w:asciiTheme="minorHAnsi" w:eastAsia="Arial" w:hAnsiTheme="minorHAnsi" w:cstheme="minorHAnsi"/>
          <w:color w:val="332F2F"/>
          <w:spacing w:val="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2"/>
          <w:w w:val="66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5"/>
          <w:w w:val="128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1"/>
          <w:w w:val="75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332F2F"/>
          <w:w w:val="113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8"/>
          <w:w w:val="113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3"/>
          <w:w w:val="78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pacing w:val="-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w w:val="110"/>
          <w:sz w:val="22"/>
          <w:szCs w:val="22"/>
        </w:rPr>
        <w:t>p</w:t>
      </w:r>
    </w:p>
    <w:p w14:paraId="5F8ABC10" w14:textId="77777777" w:rsidR="00977E72" w:rsidRPr="00D8609E" w:rsidRDefault="00D8609E">
      <w:pPr>
        <w:spacing w:before="13"/>
        <w:ind w:left="10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727275"/>
          <w:spacing w:val="5"/>
          <w:w w:val="99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5"/>
          <w:w w:val="116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w w:val="103"/>
          <w:sz w:val="22"/>
          <w:szCs w:val="22"/>
        </w:rPr>
        <w:t>y</w:t>
      </w:r>
      <w:r w:rsidRPr="00D8609E">
        <w:rPr>
          <w:rFonts w:asciiTheme="minorHAnsi" w:eastAsia="Arial" w:hAnsiTheme="minorHAnsi" w:cstheme="minorHAnsi"/>
          <w:color w:val="727275"/>
          <w:spacing w:val="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2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4"/>
          <w:w w:val="8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1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2"/>
          <w:w w:val="116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w w:val="77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1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3"/>
          <w:w w:val="71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727275"/>
          <w:spacing w:val="6"/>
          <w:w w:val="13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oo</w:t>
      </w:r>
      <w:r w:rsidRPr="00D8609E">
        <w:rPr>
          <w:rFonts w:asciiTheme="minorHAnsi" w:eastAsia="Arial" w:hAnsiTheme="minorHAnsi" w:cstheme="minorHAnsi"/>
          <w:color w:val="626064"/>
          <w:w w:val="73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62606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626064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f</w:t>
      </w:r>
      <w:r w:rsidRPr="00D8609E">
        <w:rPr>
          <w:rFonts w:asciiTheme="minorHAnsi" w:eastAsia="Arial" w:hAnsiTheme="minorHAnsi" w:cstheme="minorHAnsi"/>
          <w:color w:val="727275"/>
          <w:spacing w:val="27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w w:val="109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8"/>
          <w:w w:val="109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36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2"/>
          <w:w w:val="102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spacing w:val="3"/>
          <w:w w:val="128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spacing w:val="6"/>
          <w:w w:val="129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727275"/>
          <w:w w:val="70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spacing w:val="6"/>
          <w:w w:val="122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2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727275"/>
          <w:w w:val="58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9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sz w:val="22"/>
          <w:szCs w:val="22"/>
        </w:rPr>
        <w:t>00</w:t>
      </w:r>
      <w:r w:rsidRPr="00D8609E">
        <w:rPr>
          <w:rFonts w:asciiTheme="minorHAnsi" w:eastAsia="Arial" w:hAnsiTheme="minorHAnsi" w:cstheme="minorHAnsi"/>
          <w:color w:val="727275"/>
          <w:sz w:val="22"/>
          <w:szCs w:val="22"/>
        </w:rPr>
        <w:t>4</w:t>
      </w:r>
    </w:p>
    <w:p w14:paraId="685D8940" w14:textId="77777777" w:rsidR="00977E72" w:rsidRPr="00D8609E" w:rsidRDefault="00977E72">
      <w:pPr>
        <w:spacing w:line="180" w:lineRule="exact"/>
        <w:rPr>
          <w:rFonts w:asciiTheme="minorHAnsi" w:hAnsiTheme="minorHAnsi" w:cstheme="minorHAnsi"/>
          <w:sz w:val="22"/>
          <w:szCs w:val="22"/>
        </w:rPr>
      </w:pPr>
    </w:p>
    <w:p w14:paraId="67675B7A" w14:textId="77777777" w:rsidR="00977E72" w:rsidRPr="00D8609E" w:rsidRDefault="00D8609E">
      <w:pPr>
        <w:ind w:left="5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3"/>
          <w:w w:val="83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w w:val="11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2"/>
          <w:w w:val="66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3"/>
          <w:w w:val="141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626064"/>
          <w:w w:val="70"/>
          <w:sz w:val="22"/>
          <w:szCs w:val="22"/>
        </w:rPr>
        <w:t>.</w:t>
      </w:r>
      <w:r w:rsidRPr="00D8609E">
        <w:rPr>
          <w:rFonts w:asciiTheme="minorHAnsi" w:eastAsia="Arial" w:hAnsiTheme="minorHAnsi" w:cstheme="minorHAnsi"/>
          <w:color w:val="626064"/>
          <w:spacing w:val="16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"/>
          <w:w w:val="50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u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w w:val="72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10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5"/>
          <w:w w:val="128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spacing w:val="-2"/>
          <w:w w:val="130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i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w w:val="95"/>
          <w:sz w:val="22"/>
          <w:szCs w:val="22"/>
        </w:rPr>
        <w:t>n</w:t>
      </w:r>
      <w:r w:rsidRPr="00D8609E">
        <w:rPr>
          <w:rFonts w:asciiTheme="minorHAnsi" w:eastAsia="Arial" w:hAnsiTheme="minorHAnsi" w:cstheme="minorHAnsi"/>
          <w:color w:val="332F2F"/>
          <w:spacing w:val="13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2"/>
          <w:w w:val="75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3"/>
          <w:w w:val="78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5"/>
          <w:w w:val="12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w w:val="113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8"/>
          <w:w w:val="113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4"/>
          <w:w w:val="122"/>
          <w:sz w:val="22"/>
          <w:szCs w:val="22"/>
        </w:rPr>
        <w:t>c</w:t>
      </w:r>
      <w:r w:rsidRPr="00D8609E">
        <w:rPr>
          <w:rFonts w:asciiTheme="minorHAnsi" w:eastAsia="Arial" w:hAnsiTheme="minorHAnsi" w:cstheme="minorHAnsi"/>
          <w:color w:val="332F2F"/>
          <w:w w:val="95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332F2F"/>
          <w:spacing w:val="18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332F2F"/>
          <w:spacing w:val="-2"/>
          <w:w w:val="92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4"/>
          <w:w w:val="105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332F2F"/>
          <w:spacing w:val="-2"/>
          <w:w w:val="113"/>
          <w:sz w:val="22"/>
          <w:szCs w:val="22"/>
        </w:rPr>
        <w:t>j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w w:val="122"/>
          <w:sz w:val="22"/>
          <w:szCs w:val="22"/>
        </w:rPr>
        <w:t>ct</w:t>
      </w:r>
      <w:r w:rsidRPr="00D8609E">
        <w:rPr>
          <w:rFonts w:asciiTheme="minorHAnsi" w:eastAsia="Arial" w:hAnsiTheme="minorHAnsi" w:cstheme="minorHAnsi"/>
          <w:color w:val="332F2F"/>
          <w:spacing w:val="20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332F2F"/>
          <w:spacing w:val="-1"/>
          <w:w w:val="80"/>
          <w:sz w:val="22"/>
          <w:szCs w:val="22"/>
        </w:rPr>
        <w:t>[</w:t>
      </w:r>
      <w:r w:rsidRPr="00D8609E">
        <w:rPr>
          <w:rFonts w:asciiTheme="minorHAnsi" w:eastAsia="Arial" w:hAnsiTheme="minorHAnsi" w:cstheme="minorHAnsi"/>
          <w:color w:val="332F2F"/>
          <w:spacing w:val="-4"/>
          <w:w w:val="110"/>
          <w:sz w:val="22"/>
          <w:szCs w:val="22"/>
        </w:rPr>
        <w:t>e</w:t>
      </w:r>
      <w:r w:rsidRPr="00D8609E">
        <w:rPr>
          <w:rFonts w:asciiTheme="minorHAnsi" w:eastAsia="Arial" w:hAnsiTheme="minorHAnsi" w:cstheme="minorHAnsi"/>
          <w:color w:val="332F2F"/>
          <w:spacing w:val="-3"/>
          <w:w w:val="83"/>
          <w:sz w:val="22"/>
          <w:szCs w:val="22"/>
        </w:rPr>
        <w:t>s</w:t>
      </w:r>
      <w:r w:rsidRPr="00D8609E">
        <w:rPr>
          <w:rFonts w:asciiTheme="minorHAnsi" w:eastAsia="Arial" w:hAnsiTheme="minorHAnsi" w:cstheme="minorHAnsi"/>
          <w:color w:val="332F2F"/>
          <w:spacing w:val="-1"/>
          <w:w w:val="87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332F2F"/>
          <w:w w:val="113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332F2F"/>
          <w:spacing w:val="-8"/>
          <w:w w:val="113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332F2F"/>
          <w:spacing w:val="-5"/>
          <w:w w:val="115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332F2F"/>
          <w:w w:val="80"/>
          <w:sz w:val="22"/>
          <w:szCs w:val="22"/>
        </w:rPr>
        <w:t>]</w:t>
      </w:r>
    </w:p>
    <w:p w14:paraId="032D417F" w14:textId="77777777" w:rsidR="00977E72" w:rsidRPr="00D8609E" w:rsidRDefault="00D8609E">
      <w:pPr>
        <w:spacing w:before="13" w:line="140" w:lineRule="exact"/>
        <w:rPr>
          <w:rFonts w:asciiTheme="minorHAnsi" w:eastAsia="Arial" w:hAnsiTheme="minorHAnsi" w:cstheme="minorHAnsi"/>
          <w:sz w:val="22"/>
          <w:szCs w:val="22"/>
        </w:rPr>
        <w:sectPr w:rsidR="00977E72" w:rsidRPr="00D8609E" w:rsidSect="00D8609E">
          <w:type w:val="continuous"/>
          <w:pgSz w:w="12240" w:h="15840"/>
          <w:pgMar w:top="200" w:right="280" w:bottom="280" w:left="1720" w:header="720" w:footer="720" w:gutter="0"/>
          <w:cols w:space="720"/>
        </w:sectPr>
      </w:pPr>
      <w:r w:rsidRPr="00D8609E">
        <w:rPr>
          <w:rFonts w:asciiTheme="minorHAnsi" w:eastAsia="Arial" w:hAnsiTheme="minorHAnsi" w:cstheme="minorHAnsi"/>
          <w:color w:val="727275"/>
          <w:spacing w:val="9"/>
          <w:w w:val="113"/>
          <w:position w:val="-1"/>
          <w:sz w:val="22"/>
          <w:szCs w:val="22"/>
        </w:rPr>
        <w:t>w</w:t>
      </w:r>
      <w:r w:rsidRPr="00D8609E">
        <w:rPr>
          <w:rFonts w:asciiTheme="minorHAnsi" w:eastAsia="Arial" w:hAnsiTheme="minorHAnsi" w:cstheme="minorHAnsi"/>
          <w:color w:val="727275"/>
          <w:spacing w:val="7"/>
          <w:w w:val="113"/>
          <w:position w:val="-1"/>
          <w:sz w:val="22"/>
          <w:szCs w:val="22"/>
        </w:rPr>
        <w:t>ee</w:t>
      </w:r>
      <w:r w:rsidRPr="00D8609E">
        <w:rPr>
          <w:rFonts w:asciiTheme="minorHAnsi" w:eastAsia="Arial" w:hAnsiTheme="minorHAnsi" w:cstheme="minorHAnsi"/>
          <w:color w:val="727275"/>
          <w:spacing w:val="4"/>
          <w:w w:val="113"/>
          <w:position w:val="-1"/>
          <w:sz w:val="22"/>
          <w:szCs w:val="22"/>
        </w:rPr>
        <w:t>k</w:t>
      </w:r>
      <w:r w:rsidRPr="00D8609E">
        <w:rPr>
          <w:rFonts w:asciiTheme="minorHAnsi" w:eastAsia="Arial" w:hAnsiTheme="minorHAnsi" w:cstheme="minorHAnsi"/>
          <w:color w:val="727275"/>
          <w:spacing w:val="7"/>
          <w:w w:val="113"/>
          <w:position w:val="-1"/>
          <w:sz w:val="22"/>
          <w:szCs w:val="22"/>
        </w:rPr>
        <w:t>en</w:t>
      </w:r>
      <w:r w:rsidRPr="00D8609E">
        <w:rPr>
          <w:rFonts w:asciiTheme="minorHAnsi" w:eastAsia="Arial" w:hAnsiTheme="minorHAnsi" w:cstheme="minorHAnsi"/>
          <w:color w:val="727275"/>
          <w:w w:val="113"/>
          <w:position w:val="-1"/>
          <w:sz w:val="22"/>
          <w:szCs w:val="22"/>
        </w:rPr>
        <w:t>d</w:t>
      </w:r>
      <w:r w:rsidRPr="00D8609E">
        <w:rPr>
          <w:rFonts w:asciiTheme="minorHAnsi" w:eastAsia="Arial" w:hAnsiTheme="minorHAnsi" w:cstheme="minorHAnsi"/>
          <w:color w:val="727275"/>
          <w:spacing w:val="27"/>
          <w:w w:val="113"/>
          <w:position w:val="-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7"/>
          <w:w w:val="113"/>
          <w:position w:val="-1"/>
          <w:sz w:val="22"/>
          <w:szCs w:val="22"/>
        </w:rPr>
        <w:t>ou</w:t>
      </w:r>
      <w:r w:rsidRPr="00D8609E">
        <w:rPr>
          <w:rFonts w:asciiTheme="minorHAnsi" w:eastAsia="Arial" w:hAnsiTheme="minorHAnsi" w:cstheme="minorHAnsi"/>
          <w:color w:val="727275"/>
          <w:spacing w:val="3"/>
          <w:w w:val="113"/>
          <w:position w:val="-1"/>
          <w:sz w:val="22"/>
          <w:szCs w:val="22"/>
        </w:rPr>
        <w:t>tr</w:t>
      </w:r>
      <w:r w:rsidRPr="00D8609E">
        <w:rPr>
          <w:rFonts w:asciiTheme="minorHAnsi" w:eastAsia="Arial" w:hAnsiTheme="minorHAnsi" w:cstheme="minorHAnsi"/>
          <w:color w:val="727275"/>
          <w:spacing w:val="7"/>
          <w:w w:val="113"/>
          <w:position w:val="-1"/>
          <w:sz w:val="22"/>
          <w:szCs w:val="22"/>
        </w:rPr>
        <w:t>eac</w:t>
      </w:r>
      <w:r w:rsidRPr="00D8609E">
        <w:rPr>
          <w:rFonts w:asciiTheme="minorHAnsi" w:eastAsia="Arial" w:hAnsiTheme="minorHAnsi" w:cstheme="minorHAnsi"/>
          <w:color w:val="727275"/>
          <w:w w:val="113"/>
          <w:position w:val="-1"/>
          <w:sz w:val="22"/>
          <w:szCs w:val="22"/>
        </w:rPr>
        <w:t>h</w:t>
      </w:r>
      <w:r w:rsidRPr="00D8609E">
        <w:rPr>
          <w:rFonts w:asciiTheme="minorHAnsi" w:eastAsia="Arial" w:hAnsiTheme="minorHAnsi" w:cstheme="minorHAnsi"/>
          <w:color w:val="727275"/>
          <w:spacing w:val="31"/>
          <w:w w:val="113"/>
          <w:position w:val="-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7"/>
          <w:w w:val="113"/>
          <w:position w:val="-1"/>
          <w:sz w:val="22"/>
          <w:szCs w:val="22"/>
        </w:rPr>
        <w:t>p</w:t>
      </w:r>
      <w:r w:rsidRPr="00D8609E">
        <w:rPr>
          <w:rFonts w:asciiTheme="minorHAnsi" w:eastAsia="Arial" w:hAnsiTheme="minorHAnsi" w:cstheme="minorHAnsi"/>
          <w:color w:val="727275"/>
          <w:w w:val="113"/>
          <w:position w:val="-1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9"/>
          <w:w w:val="113"/>
          <w:position w:val="-1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7"/>
          <w:w w:val="113"/>
          <w:position w:val="-1"/>
          <w:sz w:val="22"/>
          <w:szCs w:val="22"/>
        </w:rPr>
        <w:t>g</w:t>
      </w:r>
      <w:r w:rsidRPr="00D8609E">
        <w:rPr>
          <w:rFonts w:asciiTheme="minorHAnsi" w:eastAsia="Arial" w:hAnsiTheme="minorHAnsi" w:cstheme="minorHAnsi"/>
          <w:color w:val="727275"/>
          <w:spacing w:val="3"/>
          <w:w w:val="113"/>
          <w:position w:val="-1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spacing w:val="7"/>
          <w:w w:val="113"/>
          <w:position w:val="-1"/>
          <w:sz w:val="22"/>
          <w:szCs w:val="22"/>
        </w:rPr>
        <w:t>a</w:t>
      </w:r>
      <w:r w:rsidRPr="00D8609E">
        <w:rPr>
          <w:rFonts w:asciiTheme="minorHAnsi" w:eastAsia="Arial" w:hAnsiTheme="minorHAnsi" w:cstheme="minorHAnsi"/>
          <w:color w:val="727275"/>
          <w:w w:val="113"/>
          <w:position w:val="-1"/>
          <w:sz w:val="22"/>
          <w:szCs w:val="22"/>
        </w:rPr>
        <w:t>m</w:t>
      </w:r>
      <w:r w:rsidRPr="00D8609E">
        <w:rPr>
          <w:rFonts w:asciiTheme="minorHAnsi" w:eastAsia="Arial" w:hAnsiTheme="minorHAnsi" w:cstheme="minorHAnsi"/>
          <w:color w:val="727275"/>
          <w:spacing w:val="16"/>
          <w:w w:val="113"/>
          <w:position w:val="-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5"/>
          <w:w w:val="103"/>
          <w:position w:val="-1"/>
          <w:sz w:val="22"/>
          <w:szCs w:val="22"/>
        </w:rPr>
        <w:t>v</w:t>
      </w:r>
      <w:r w:rsidRPr="00D8609E">
        <w:rPr>
          <w:rFonts w:asciiTheme="minorHAnsi" w:eastAsia="Arial" w:hAnsiTheme="minorHAnsi" w:cstheme="minorHAnsi"/>
          <w:color w:val="727275"/>
          <w:w w:val="112"/>
          <w:position w:val="-1"/>
          <w:sz w:val="22"/>
          <w:szCs w:val="22"/>
        </w:rPr>
        <w:t>o</w:t>
      </w:r>
      <w:r w:rsidRPr="00D8609E">
        <w:rPr>
          <w:rFonts w:asciiTheme="minorHAnsi" w:eastAsia="Arial" w:hAnsiTheme="minorHAnsi" w:cstheme="minorHAnsi"/>
          <w:color w:val="727275"/>
          <w:spacing w:val="8"/>
          <w:w w:val="112"/>
          <w:position w:val="-1"/>
          <w:sz w:val="22"/>
          <w:szCs w:val="22"/>
        </w:rPr>
        <w:t>l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position w:val="-1"/>
          <w:sz w:val="22"/>
          <w:szCs w:val="22"/>
        </w:rPr>
        <w:t>un</w:t>
      </w:r>
      <w:r w:rsidRPr="00D8609E">
        <w:rPr>
          <w:rFonts w:asciiTheme="minorHAnsi" w:eastAsia="Arial" w:hAnsiTheme="minorHAnsi" w:cstheme="minorHAnsi"/>
          <w:color w:val="727275"/>
          <w:spacing w:val="3"/>
          <w:w w:val="140"/>
          <w:position w:val="-1"/>
          <w:sz w:val="22"/>
          <w:szCs w:val="22"/>
        </w:rPr>
        <w:t>t</w:t>
      </w:r>
      <w:r w:rsidRPr="00D8609E">
        <w:rPr>
          <w:rFonts w:asciiTheme="minorHAnsi" w:eastAsia="Arial" w:hAnsiTheme="minorHAnsi" w:cstheme="minorHAnsi"/>
          <w:color w:val="727275"/>
          <w:spacing w:val="6"/>
          <w:w w:val="116"/>
          <w:position w:val="-1"/>
          <w:sz w:val="22"/>
          <w:szCs w:val="22"/>
        </w:rPr>
        <w:t>ee</w:t>
      </w:r>
      <w:r w:rsidRPr="00D8609E">
        <w:rPr>
          <w:rFonts w:asciiTheme="minorHAnsi" w:eastAsia="Arial" w:hAnsiTheme="minorHAnsi" w:cstheme="minorHAnsi"/>
          <w:color w:val="727275"/>
          <w:spacing w:val="3"/>
          <w:w w:val="107"/>
          <w:position w:val="-1"/>
          <w:sz w:val="22"/>
          <w:szCs w:val="22"/>
        </w:rPr>
        <w:t>r</w:t>
      </w:r>
      <w:r w:rsidRPr="00D8609E">
        <w:rPr>
          <w:rFonts w:asciiTheme="minorHAnsi" w:eastAsia="Arial" w:hAnsiTheme="minorHAnsi" w:cstheme="minorHAnsi"/>
          <w:color w:val="727275"/>
          <w:w w:val="58"/>
          <w:position w:val="-1"/>
          <w:sz w:val="22"/>
          <w:szCs w:val="22"/>
        </w:rPr>
        <w:t>,</w:t>
      </w:r>
      <w:r w:rsidRPr="00D8609E">
        <w:rPr>
          <w:rFonts w:asciiTheme="minorHAnsi" w:eastAsia="Arial" w:hAnsiTheme="minorHAnsi" w:cstheme="minorHAnsi"/>
          <w:color w:val="727275"/>
          <w:position w:val="-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-14"/>
          <w:position w:val="-1"/>
          <w:sz w:val="22"/>
          <w:szCs w:val="22"/>
        </w:rPr>
        <w:t xml:space="preserve"> </w:t>
      </w:r>
      <w:r w:rsidRPr="00D8609E">
        <w:rPr>
          <w:rFonts w:asciiTheme="minorHAnsi" w:eastAsia="Arial" w:hAnsiTheme="minorHAnsi" w:cstheme="minorHAnsi"/>
          <w:color w:val="727275"/>
          <w:spacing w:val="4"/>
          <w:w w:val="93"/>
          <w:position w:val="-1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position w:val="-1"/>
          <w:sz w:val="22"/>
          <w:szCs w:val="22"/>
        </w:rPr>
        <w:t>0</w:t>
      </w:r>
      <w:r w:rsidRPr="00D8609E">
        <w:rPr>
          <w:rFonts w:asciiTheme="minorHAnsi" w:eastAsia="Arial" w:hAnsiTheme="minorHAnsi" w:cstheme="minorHAnsi"/>
          <w:color w:val="727275"/>
          <w:spacing w:val="6"/>
          <w:w w:val="110"/>
          <w:position w:val="-1"/>
          <w:sz w:val="22"/>
          <w:szCs w:val="22"/>
        </w:rPr>
        <w:t>0</w:t>
      </w:r>
      <w:r w:rsidRPr="00D8609E">
        <w:rPr>
          <w:rFonts w:asciiTheme="minorHAnsi" w:eastAsia="Arial" w:hAnsiTheme="minorHAnsi" w:cstheme="minorHAnsi"/>
          <w:color w:val="626064"/>
          <w:spacing w:val="4"/>
          <w:w w:val="75"/>
          <w:position w:val="-1"/>
          <w:sz w:val="22"/>
          <w:szCs w:val="22"/>
        </w:rPr>
        <w:t>1</w:t>
      </w:r>
      <w:r w:rsidRPr="00D8609E">
        <w:rPr>
          <w:rFonts w:asciiTheme="minorHAnsi" w:eastAsia="Arial" w:hAnsiTheme="minorHAnsi" w:cstheme="minorHAnsi"/>
          <w:color w:val="727275"/>
          <w:spacing w:val="4"/>
          <w:w w:val="126"/>
          <w:position w:val="-1"/>
          <w:sz w:val="22"/>
          <w:szCs w:val="22"/>
        </w:rPr>
        <w:t>-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position w:val="-1"/>
          <w:sz w:val="22"/>
          <w:szCs w:val="22"/>
        </w:rPr>
        <w:t>2</w:t>
      </w:r>
      <w:r w:rsidRPr="00D8609E">
        <w:rPr>
          <w:rFonts w:asciiTheme="minorHAnsi" w:eastAsia="Arial" w:hAnsiTheme="minorHAnsi" w:cstheme="minorHAnsi"/>
          <w:color w:val="727275"/>
          <w:spacing w:val="5"/>
          <w:w w:val="99"/>
          <w:position w:val="-1"/>
          <w:sz w:val="22"/>
          <w:szCs w:val="22"/>
        </w:rPr>
        <w:t>0</w:t>
      </w:r>
      <w:r w:rsidRPr="00D8609E">
        <w:rPr>
          <w:rFonts w:asciiTheme="minorHAnsi" w:eastAsia="Arial" w:hAnsiTheme="minorHAnsi" w:cstheme="minorHAnsi"/>
          <w:color w:val="727275"/>
          <w:spacing w:val="5"/>
          <w:w w:val="104"/>
          <w:position w:val="-1"/>
          <w:sz w:val="22"/>
          <w:szCs w:val="22"/>
        </w:rPr>
        <w:t>0</w:t>
      </w:r>
      <w:r w:rsidRPr="00D8609E">
        <w:rPr>
          <w:rFonts w:asciiTheme="minorHAnsi" w:eastAsia="Arial" w:hAnsiTheme="minorHAnsi" w:cstheme="minorHAnsi"/>
          <w:color w:val="727275"/>
          <w:w w:val="93"/>
          <w:position w:val="-1"/>
          <w:sz w:val="22"/>
          <w:szCs w:val="22"/>
        </w:rPr>
        <w:t>4</w:t>
      </w:r>
    </w:p>
    <w:p w14:paraId="7A36675F" w14:textId="77777777" w:rsidR="00977E72" w:rsidRPr="00D8609E" w:rsidRDefault="00D8609E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  <w:r w:rsidRPr="00D8609E">
        <w:rPr>
          <w:rFonts w:asciiTheme="minorHAnsi" w:hAnsiTheme="minorHAnsi" w:cstheme="minorHAnsi"/>
          <w:sz w:val="22"/>
          <w:szCs w:val="22"/>
        </w:rPr>
        <w:pict w14:anchorId="6EA08291">
          <v:shape id="_x0000_s1026" type="#_x0000_t75" style="position:absolute;margin-left:0;margin-top:0;width:612pt;height:11in;z-index:-251657216;mso-position-horizontal-relative:page;mso-position-vertical-relative:page">
            <v:imagedata r:id="rId13" o:title=""/>
            <w10:wrap anchorx="page" anchory="page"/>
          </v:shape>
        </w:pict>
      </w:r>
    </w:p>
    <w:p w14:paraId="1428973C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43E9C9B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10ACEE9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6B08A00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DAAF52C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28C644A" w14:textId="77777777" w:rsidR="00977E72" w:rsidRPr="00D8609E" w:rsidRDefault="00977E72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EF0336A" w14:textId="77777777" w:rsidR="00977E72" w:rsidRPr="00D8609E" w:rsidRDefault="00D8609E">
      <w:pPr>
        <w:spacing w:before="42"/>
        <w:ind w:left="4336" w:right="578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D8609E">
        <w:rPr>
          <w:rFonts w:asciiTheme="minorHAnsi" w:eastAsia="Arial" w:hAnsiTheme="minorHAnsi" w:cstheme="minorHAnsi"/>
          <w:color w:val="626064"/>
          <w:w w:val="80"/>
          <w:sz w:val="22"/>
          <w:szCs w:val="22"/>
        </w:rPr>
        <w:t>3</w:t>
      </w:r>
    </w:p>
    <w:sectPr w:rsidR="00977E72" w:rsidRPr="00D8609E" w:rsidSect="00D8609E">
      <w:type w:val="continuous"/>
      <w:pgSz w:w="12240" w:h="15840"/>
      <w:pgMar w:top="200" w:right="280" w:bottom="280" w:left="1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CC3C30"/>
    <w:multiLevelType w:val="multilevel"/>
    <w:tmpl w:val="6422CA40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7E72"/>
    <w:rsid w:val="00977E72"/>
    <w:rsid w:val="00D860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1E822E8D"/>
  <w15:docId w15:val="{805B3271-4944-4C6B-91E3-47ABE88FEF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hyperlink" Target="http://www.careers.wustl.edu" TargetMode="External"/><Relationship Id="rId12" Type="http://schemas.openxmlformats.org/officeDocument/2006/relationships/hyperlink" Target="http://sugroups.wustl.edu/-aias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careers@wustl.edu" TargetMode="External"/><Relationship Id="rId11" Type="http://schemas.openxmlformats.org/officeDocument/2006/relationships/hyperlink" Target="mailto:user@domain.com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hyperlink" Target="mailto:brianm@architecture.wustl.edu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2154</Words>
  <Characters>12284</Characters>
  <Application>Microsoft Office Word</Application>
  <DocSecurity>0</DocSecurity>
  <Lines>102</Lines>
  <Paragraphs>28</Paragraphs>
  <ScaleCrop>false</ScaleCrop>
  <Company/>
  <LinksUpToDate>false</LinksUpToDate>
  <CharactersWithSpaces>14410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2021-06-29T08:39:00Z</dcterms:created>
  <dcterms:modified xsi:type="dcterms:W3CDTF">2021-06-29T08:43:00Z</dcterms:modified>
</cp:coreProperties>
</file>